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2D7151" w14:paraId="42F127FD" w14:textId="77777777" w:rsidTr="002D7151">
        <w:tc>
          <w:tcPr>
            <w:tcW w:w="9636" w:type="dxa"/>
            <w:shd w:val="clear" w:color="auto" w:fill="F2F2F2" w:themeFill="background1" w:themeFillShade="F2"/>
          </w:tcPr>
          <w:p w14:paraId="202E7D73" w14:textId="17CE9C46" w:rsidR="002D7151" w:rsidRPr="00392357" w:rsidRDefault="004910FD" w:rsidP="00392357">
            <w:pPr>
              <w:pStyle w:val="Nagwek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2401-ILZ</w:t>
            </w:r>
            <w:r w:rsidR="00EC5606">
              <w:rPr>
                <w:rFonts w:asciiTheme="minorHAnsi" w:hAnsiTheme="minorHAnsi" w:cstheme="minorHAnsi"/>
                <w:b/>
                <w:sz w:val="24"/>
                <w:szCs w:val="24"/>
              </w:rPr>
              <w:t>.26</w:t>
            </w:r>
            <w:r w:rsidR="006E6934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EC5606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875C1E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="00F7740D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875C1E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2D7151" w:rsidRPr="002D7151">
              <w:rPr>
                <w:rFonts w:asciiTheme="minorHAnsi" w:hAnsiTheme="minorHAnsi" w:cstheme="minorHAnsi"/>
                <w:b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="002D7151"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</w:t>
            </w:r>
            <w:r w:rsid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                                   </w:t>
            </w:r>
            <w:r w:rsidR="0039235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           </w:t>
            </w:r>
            <w:r w:rsid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        </w:t>
            </w:r>
            <w:r w:rsidR="002D7151"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Załącznik nr </w:t>
            </w:r>
            <w:r w:rsidR="00392357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1</w:t>
            </w:r>
            <w:r w:rsidR="002D7151"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do Z</w:t>
            </w:r>
            <w:r w:rsidR="00F7740D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aproszenia</w:t>
            </w:r>
            <w:r w:rsid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/</w:t>
            </w:r>
            <w:r w:rsidR="002D7151"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Umowy</w:t>
            </w:r>
          </w:p>
          <w:p w14:paraId="328F6A63" w14:textId="77777777" w:rsidR="002D7151" w:rsidRDefault="002D7151" w:rsidP="002D7151">
            <w:pPr>
              <w:pStyle w:val="Nagwek"/>
              <w:rPr>
                <w:b/>
              </w:rPr>
            </w:pPr>
          </w:p>
        </w:tc>
      </w:tr>
    </w:tbl>
    <w:p w14:paraId="3897EE73" w14:textId="77777777" w:rsidR="00547F85" w:rsidRPr="00156119" w:rsidRDefault="00547F85" w:rsidP="007D6E90">
      <w:pPr>
        <w:pStyle w:val="Nagwek2"/>
        <w:spacing w:before="360" w:after="360" w:line="23" w:lineRule="atLeast"/>
        <w:ind w:left="578" w:hanging="578"/>
        <w:jc w:val="center"/>
        <w:rPr>
          <w:rFonts w:asciiTheme="minorHAnsi" w:hAnsiTheme="minorHAnsi" w:cstheme="minorHAnsi"/>
          <w:i w:val="0"/>
          <w:sz w:val="28"/>
        </w:rPr>
      </w:pPr>
      <w:r w:rsidRPr="00156119">
        <w:rPr>
          <w:rFonts w:asciiTheme="minorHAnsi" w:hAnsiTheme="minorHAnsi" w:cstheme="minorHAnsi"/>
          <w:i w:val="0"/>
          <w:sz w:val="28"/>
        </w:rPr>
        <w:t>FORMULARZ OFERTY</w:t>
      </w:r>
    </w:p>
    <w:p w14:paraId="37A38DF1" w14:textId="77777777" w:rsidR="00D35FE1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Nazwa</w:t>
      </w:r>
      <w:r w:rsidR="00156119">
        <w:rPr>
          <w:rFonts w:cstheme="minorHAnsi"/>
          <w:sz w:val="24"/>
        </w:rPr>
        <w:t xml:space="preserve"> Wykonawcy</w:t>
      </w:r>
      <w:r w:rsidRPr="005269B3">
        <w:rPr>
          <w:rFonts w:cstheme="minorHAnsi"/>
          <w:sz w:val="24"/>
        </w:rPr>
        <w:t>: ………………………………………………………</w:t>
      </w:r>
      <w:r w:rsidR="00156119">
        <w:rPr>
          <w:rFonts w:cstheme="minorHAnsi"/>
          <w:sz w:val="24"/>
        </w:rPr>
        <w:t>………………………………………………………………</w:t>
      </w:r>
      <w:r w:rsidR="005269B3">
        <w:rPr>
          <w:rFonts w:cstheme="minorHAnsi"/>
          <w:sz w:val="24"/>
        </w:rPr>
        <w:t xml:space="preserve"> </w:t>
      </w:r>
    </w:p>
    <w:p w14:paraId="18891A10" w14:textId="77777777" w:rsidR="00486218" w:rsidRPr="005269B3" w:rsidRDefault="00486218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………………………………………………………</w:t>
      </w:r>
      <w:r w:rsidR="008321F8">
        <w:rPr>
          <w:rFonts w:cstheme="minorHAnsi"/>
          <w:sz w:val="24"/>
        </w:rPr>
        <w:t>………………………………………………………………………………………………</w:t>
      </w:r>
    </w:p>
    <w:p w14:paraId="5EB9A48A" w14:textId="77777777" w:rsidR="00D35FE1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Siedziba</w:t>
      </w:r>
      <w:r w:rsidR="00156119">
        <w:rPr>
          <w:rFonts w:cstheme="minorHAnsi"/>
          <w:sz w:val="24"/>
        </w:rPr>
        <w:t xml:space="preserve"> Wykonawcy</w:t>
      </w:r>
      <w:r w:rsidRPr="005269B3">
        <w:rPr>
          <w:rFonts w:cstheme="minorHAnsi"/>
          <w:sz w:val="24"/>
        </w:rPr>
        <w:t>: …………………………………………………………………………………………………</w:t>
      </w:r>
      <w:r w:rsidR="008321F8">
        <w:rPr>
          <w:rFonts w:cstheme="minorHAnsi"/>
          <w:sz w:val="24"/>
        </w:rPr>
        <w:t>…………………</w:t>
      </w:r>
    </w:p>
    <w:p w14:paraId="12EA1BFA" w14:textId="77777777" w:rsidR="008321F8" w:rsidRDefault="002C06EF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………………………………………………………………………………………………………………………………</w:t>
      </w:r>
      <w:r w:rsidR="008321F8">
        <w:rPr>
          <w:rFonts w:cstheme="minorHAnsi"/>
          <w:sz w:val="24"/>
        </w:rPr>
        <w:t>..</w:t>
      </w:r>
      <w:r w:rsidRPr="005269B3">
        <w:rPr>
          <w:rFonts w:cstheme="minorHAnsi"/>
          <w:sz w:val="24"/>
        </w:rPr>
        <w:t>……………………</w:t>
      </w:r>
      <w:r w:rsidR="008321F8">
        <w:rPr>
          <w:rFonts w:cstheme="minorHAnsi"/>
          <w:sz w:val="24"/>
        </w:rPr>
        <w:t>.</w:t>
      </w:r>
    </w:p>
    <w:p w14:paraId="3A3FF121" w14:textId="77777777" w:rsidR="002C06EF" w:rsidRPr="005269B3" w:rsidRDefault="002C06EF" w:rsidP="00D556D6">
      <w:pPr>
        <w:spacing w:before="240"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Województwo: ………………………………………………………………………………………………………………………</w:t>
      </w:r>
      <w:r w:rsidR="00156119">
        <w:rPr>
          <w:rFonts w:cstheme="minorHAnsi"/>
          <w:sz w:val="24"/>
        </w:rPr>
        <w:t>..</w:t>
      </w:r>
      <w:r>
        <w:rPr>
          <w:rFonts w:cstheme="minorHAnsi"/>
          <w:sz w:val="24"/>
        </w:rPr>
        <w:t>……</w:t>
      </w:r>
    </w:p>
    <w:p w14:paraId="42125861" w14:textId="77777777" w:rsidR="00D35FE1" w:rsidRPr="005269B3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NIP: …………………………………………</w:t>
      </w:r>
      <w:r w:rsidR="008321F8">
        <w:rPr>
          <w:rFonts w:cstheme="minorHAnsi"/>
          <w:sz w:val="24"/>
        </w:rPr>
        <w:t>……</w:t>
      </w:r>
      <w:r w:rsidRPr="005269B3">
        <w:rPr>
          <w:rFonts w:cstheme="minorHAnsi"/>
          <w:sz w:val="24"/>
        </w:rPr>
        <w:t>………</w:t>
      </w:r>
      <w:r w:rsidR="008321F8">
        <w:rPr>
          <w:rFonts w:cstheme="minorHAnsi"/>
          <w:sz w:val="24"/>
        </w:rPr>
        <w:t xml:space="preserve"> </w:t>
      </w:r>
      <w:r w:rsidR="008321F8">
        <w:rPr>
          <w:rFonts w:cstheme="minorHAnsi"/>
          <w:sz w:val="24"/>
        </w:rPr>
        <w:tab/>
      </w:r>
      <w:r w:rsidRPr="005269B3">
        <w:rPr>
          <w:rFonts w:cstheme="minorHAnsi"/>
          <w:sz w:val="24"/>
        </w:rPr>
        <w:t>REGON: ……………</w:t>
      </w:r>
      <w:r w:rsidR="008321F8">
        <w:rPr>
          <w:rFonts w:cstheme="minorHAnsi"/>
          <w:sz w:val="24"/>
        </w:rPr>
        <w:t>……..</w:t>
      </w:r>
      <w:r w:rsidRPr="005269B3">
        <w:rPr>
          <w:rFonts w:cstheme="minorHAnsi"/>
          <w:sz w:val="24"/>
        </w:rPr>
        <w:t>………</w:t>
      </w:r>
      <w:r w:rsidR="008321F8">
        <w:rPr>
          <w:rFonts w:cstheme="minorHAnsi"/>
          <w:sz w:val="24"/>
        </w:rPr>
        <w:t>.</w:t>
      </w:r>
      <w:r w:rsidRPr="005269B3">
        <w:rPr>
          <w:rFonts w:cstheme="minorHAnsi"/>
          <w:sz w:val="24"/>
        </w:rPr>
        <w:t>………………………</w:t>
      </w:r>
    </w:p>
    <w:p w14:paraId="54D54F76" w14:textId="77777777" w:rsidR="00D35FE1" w:rsidRPr="005269B3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Nr telefonu: ………………………………………………………………………………………………………………</w:t>
      </w:r>
      <w:r w:rsidR="00486218">
        <w:rPr>
          <w:rFonts w:cstheme="minorHAnsi"/>
          <w:sz w:val="24"/>
        </w:rPr>
        <w:t>……………</w:t>
      </w:r>
      <w:r w:rsidR="00156119">
        <w:rPr>
          <w:rFonts w:cstheme="minorHAnsi"/>
          <w:sz w:val="24"/>
        </w:rPr>
        <w:t>…</w:t>
      </w:r>
      <w:r w:rsidR="00486218">
        <w:rPr>
          <w:rFonts w:cstheme="minorHAnsi"/>
          <w:sz w:val="24"/>
        </w:rPr>
        <w:t>….</w:t>
      </w:r>
    </w:p>
    <w:p w14:paraId="165653FC" w14:textId="77777777" w:rsidR="00547F85" w:rsidRPr="005269B3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Adres e-mail: ……………………………………………………………………………………………….................................</w:t>
      </w:r>
      <w:r w:rsidR="00486218">
        <w:rPr>
          <w:rFonts w:cstheme="minorHAnsi"/>
          <w:sz w:val="24"/>
        </w:rPr>
        <w:t>...</w:t>
      </w:r>
    </w:p>
    <w:p w14:paraId="08E0B687" w14:textId="2EA66DF0" w:rsidR="00B66A3A" w:rsidRPr="005269B3" w:rsidRDefault="00547F85" w:rsidP="008A5F2F">
      <w:pPr>
        <w:spacing w:before="240" w:after="200" w:line="23" w:lineRule="atLeast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 xml:space="preserve">W odpowiedzi na </w:t>
      </w:r>
      <w:r w:rsidR="00F7740D">
        <w:rPr>
          <w:rFonts w:cstheme="minorHAnsi"/>
          <w:sz w:val="24"/>
        </w:rPr>
        <w:t xml:space="preserve">zaproszenie do składania ofert </w:t>
      </w:r>
      <w:r w:rsidR="00F7740D" w:rsidRPr="00E70D83">
        <w:rPr>
          <w:rFonts w:cstheme="minorHAnsi"/>
          <w:b/>
          <w:bCs/>
          <w:sz w:val="24"/>
        </w:rPr>
        <w:t>nr 2401-ILZ.261.23.2026 na</w:t>
      </w:r>
      <w:r w:rsidR="00F7740D">
        <w:rPr>
          <w:rFonts w:cstheme="minorHAnsi"/>
          <w:sz w:val="24"/>
        </w:rPr>
        <w:t xml:space="preserve"> </w:t>
      </w:r>
      <w:r w:rsidR="002402D5" w:rsidRPr="002402D5">
        <w:rPr>
          <w:rFonts w:cstheme="minorHAnsi"/>
          <w:b/>
          <w:sz w:val="24"/>
        </w:rPr>
        <w:t xml:space="preserve">świadczenie </w:t>
      </w:r>
      <w:r w:rsidR="00B66A3A" w:rsidRPr="002402D5">
        <w:rPr>
          <w:rFonts w:cstheme="minorHAnsi"/>
          <w:b/>
          <w:sz w:val="24"/>
        </w:rPr>
        <w:t>u</w:t>
      </w:r>
      <w:r w:rsidR="00721603" w:rsidRPr="002402D5">
        <w:rPr>
          <w:rFonts w:cstheme="minorHAnsi"/>
          <w:b/>
          <w:bCs/>
          <w:sz w:val="24"/>
        </w:rPr>
        <w:t>sług</w:t>
      </w:r>
      <w:r w:rsidR="002402D5">
        <w:rPr>
          <w:rFonts w:cstheme="minorHAnsi"/>
          <w:b/>
          <w:bCs/>
          <w:sz w:val="24"/>
        </w:rPr>
        <w:t xml:space="preserve"> z</w:t>
      </w:r>
      <w:r w:rsidR="00F7740D">
        <w:rPr>
          <w:rFonts w:cstheme="minorHAnsi"/>
          <w:b/>
          <w:bCs/>
          <w:sz w:val="24"/>
        </w:rPr>
        <w:t> </w:t>
      </w:r>
      <w:r w:rsidR="002402D5">
        <w:rPr>
          <w:rFonts w:cstheme="minorHAnsi"/>
          <w:b/>
          <w:bCs/>
          <w:sz w:val="24"/>
        </w:rPr>
        <w:t>zakresu medycyny pracy</w:t>
      </w:r>
      <w:r w:rsidR="00B66A3A" w:rsidRPr="005269B3">
        <w:rPr>
          <w:rFonts w:cstheme="minorHAnsi"/>
          <w:b/>
          <w:bCs/>
          <w:sz w:val="24"/>
        </w:rPr>
        <w:t xml:space="preserve"> </w:t>
      </w:r>
      <w:r w:rsidR="002402D5">
        <w:rPr>
          <w:rFonts w:cstheme="minorHAnsi"/>
          <w:b/>
          <w:bCs/>
          <w:sz w:val="24"/>
        </w:rPr>
        <w:t xml:space="preserve">dla pracowników i funkcjonariuszy </w:t>
      </w:r>
      <w:r w:rsidR="00721603" w:rsidRPr="005269B3">
        <w:rPr>
          <w:rFonts w:cstheme="minorHAnsi"/>
          <w:b/>
          <w:bCs/>
          <w:sz w:val="24"/>
        </w:rPr>
        <w:t>Izb</w:t>
      </w:r>
      <w:r w:rsidR="002402D5">
        <w:rPr>
          <w:rFonts w:cstheme="minorHAnsi"/>
          <w:b/>
          <w:bCs/>
          <w:sz w:val="24"/>
        </w:rPr>
        <w:t>y</w:t>
      </w:r>
      <w:r w:rsidR="00721603" w:rsidRPr="005269B3">
        <w:rPr>
          <w:rFonts w:cstheme="minorHAnsi"/>
          <w:b/>
          <w:bCs/>
          <w:sz w:val="24"/>
        </w:rPr>
        <w:t xml:space="preserve"> Admin</w:t>
      </w:r>
      <w:r w:rsidR="0004262B" w:rsidRPr="005269B3">
        <w:rPr>
          <w:rFonts w:cstheme="minorHAnsi"/>
          <w:b/>
          <w:bCs/>
          <w:sz w:val="24"/>
        </w:rPr>
        <w:t>istracji Skarbowej w</w:t>
      </w:r>
      <w:r w:rsidR="00F7740D">
        <w:rPr>
          <w:rFonts w:cstheme="minorHAnsi"/>
          <w:b/>
          <w:bCs/>
          <w:sz w:val="24"/>
        </w:rPr>
        <w:t> </w:t>
      </w:r>
      <w:r w:rsidR="0004262B" w:rsidRPr="005269B3">
        <w:rPr>
          <w:rFonts w:cstheme="minorHAnsi"/>
          <w:b/>
          <w:bCs/>
          <w:sz w:val="24"/>
        </w:rPr>
        <w:t>Katowicach</w:t>
      </w:r>
      <w:r w:rsidR="00A8221D">
        <w:rPr>
          <w:rFonts w:cstheme="minorHAnsi"/>
          <w:b/>
          <w:bCs/>
          <w:sz w:val="24"/>
        </w:rPr>
        <w:t xml:space="preserve"> i </w:t>
      </w:r>
      <w:r w:rsidR="002402D5">
        <w:rPr>
          <w:rFonts w:cstheme="minorHAnsi"/>
          <w:b/>
          <w:bCs/>
          <w:sz w:val="24"/>
        </w:rPr>
        <w:t>podległych jednostek</w:t>
      </w:r>
      <w:r w:rsidR="00156119">
        <w:rPr>
          <w:rFonts w:cstheme="minorHAnsi"/>
          <w:sz w:val="24"/>
        </w:rPr>
        <w:t>.</w:t>
      </w:r>
    </w:p>
    <w:p w14:paraId="2FC71390" w14:textId="72414473" w:rsidR="00A26429" w:rsidRPr="001E22EE" w:rsidRDefault="00156119" w:rsidP="008A5F2F">
      <w:pPr>
        <w:pStyle w:val="Tekstpodstawowywcity"/>
        <w:numPr>
          <w:ilvl w:val="0"/>
          <w:numId w:val="11"/>
        </w:numPr>
        <w:tabs>
          <w:tab w:val="clear" w:pos="851"/>
          <w:tab w:val="left" w:pos="426"/>
          <w:tab w:val="left" w:pos="2268"/>
        </w:tabs>
        <w:spacing w:before="120" w:after="120" w:line="23" w:lineRule="atLeast"/>
        <w:ind w:left="426" w:hanging="284"/>
        <w:rPr>
          <w:rFonts w:asciiTheme="minorHAnsi" w:hAnsiTheme="minorHAnsi" w:cstheme="minorHAnsi"/>
          <w:b/>
          <w:bCs/>
        </w:rPr>
      </w:pPr>
      <w:r w:rsidRPr="008A5F2F">
        <w:rPr>
          <w:rFonts w:asciiTheme="minorHAnsi" w:hAnsiTheme="minorHAnsi" w:cstheme="minorHAnsi"/>
          <w:b/>
        </w:rPr>
        <w:t xml:space="preserve">Oferujemy wykonanie przedmiotu zamówienia </w:t>
      </w:r>
      <w:r w:rsidR="00B1431F">
        <w:rPr>
          <w:rFonts w:asciiTheme="minorHAnsi" w:hAnsiTheme="minorHAnsi" w:cstheme="minorHAnsi"/>
          <w:b/>
        </w:rPr>
        <w:t>zgodnie z wymaganiami określonymi w</w:t>
      </w:r>
      <w:r w:rsidR="006E6934">
        <w:rPr>
          <w:rFonts w:asciiTheme="minorHAnsi" w:hAnsiTheme="minorHAnsi" w:cstheme="minorHAnsi"/>
          <w:b/>
        </w:rPr>
        <w:t> </w:t>
      </w:r>
      <w:r w:rsidR="00B1431F">
        <w:rPr>
          <w:rFonts w:asciiTheme="minorHAnsi" w:hAnsiTheme="minorHAnsi" w:cstheme="minorHAnsi"/>
          <w:b/>
        </w:rPr>
        <w:t>Zaproszeniu do składania ofert za niżej określoną cenę</w:t>
      </w:r>
      <w:r w:rsidRPr="008A5F2F">
        <w:rPr>
          <w:rFonts w:asciiTheme="minorHAnsi" w:hAnsiTheme="minorHAnsi" w:cstheme="minorHAnsi"/>
          <w:b/>
        </w:rPr>
        <w:t>:</w:t>
      </w:r>
    </w:p>
    <w:tbl>
      <w:tblPr>
        <w:tblW w:w="9642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3"/>
        <w:gridCol w:w="2268"/>
        <w:gridCol w:w="5111"/>
      </w:tblGrid>
      <w:tr w:rsidR="001E22EE" w:rsidRPr="008A5F2F" w14:paraId="76E5DF3F" w14:textId="77777777" w:rsidTr="00407E1E">
        <w:trPr>
          <w:cantSplit/>
          <w:trHeight w:val="102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05E3C" w14:textId="7B4A2FAE" w:rsidR="001E22EE" w:rsidRPr="003631B4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31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NALEŻY ZAZNACZYĆ NA KTÓRĄ CZĘŚĆ ZOSTANIE ZŁOŻONA OFERTA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97C2FFD" w14:textId="77777777" w:rsidR="001E22EE" w:rsidRPr="003631B4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31B4">
              <w:rPr>
                <w:rFonts w:asciiTheme="minorHAnsi" w:hAnsiTheme="minorHAnsi" w:cstheme="minorHAnsi"/>
                <w:b/>
                <w:sz w:val="22"/>
                <w:szCs w:val="22"/>
              </w:rPr>
              <w:t>NUMER I NAZWA CZĘŚCI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D10E" w14:textId="77777777" w:rsidR="001E22EE" w:rsidRPr="008A5F2F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631B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WARTOŚĆ OFERTY DLA DANEJ </w:t>
            </w:r>
            <w:r w:rsidRPr="008D295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CZĘŚCI (ZŁ)</w:t>
            </w:r>
          </w:p>
        </w:tc>
      </w:tr>
      <w:tr w:rsidR="001E22EE" w:rsidRPr="003631B4" w14:paraId="7689DC92" w14:textId="77777777" w:rsidTr="00407E1E">
        <w:trPr>
          <w:trHeight w:val="445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BB279EE" w14:textId="70B7C557" w:rsidR="001E22EE" w:rsidRPr="005269B3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  <w:r w:rsidRPr="005269B3">
              <w:rPr>
                <w:rFonts w:asciiTheme="minorHAnsi" w:hAnsiTheme="minorHAnsi" w:cstheme="minorHAnsi"/>
              </w:rPr>
              <w:sym w:font="Wingdings" w:char="F0A8"/>
            </w:r>
            <w:r w:rsidR="00CF541E">
              <w:rPr>
                <w:rFonts w:asciiTheme="minorHAnsi" w:hAnsiTheme="minorHAnsi" w:cstheme="minorHAnsi"/>
              </w:rPr>
              <w:t>*)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C9E04" w14:textId="77777777" w:rsidR="001E22EE" w:rsidRPr="008A5F2F" w:rsidRDefault="001E22EE" w:rsidP="00407E1E">
            <w:pPr>
              <w:spacing w:line="23" w:lineRule="atLeast"/>
              <w:rPr>
                <w:rFonts w:cstheme="minorHAnsi"/>
                <w:b/>
                <w:bCs/>
                <w:kern w:val="3"/>
              </w:rPr>
            </w:pPr>
            <w:r w:rsidRPr="003631B4">
              <w:rPr>
                <w:rFonts w:cstheme="minorHAnsi"/>
                <w:b/>
                <w:bCs/>
                <w:kern w:val="3"/>
              </w:rPr>
              <w:t>CZĘŚĆ 1 – placów</w:t>
            </w:r>
            <w:r>
              <w:rPr>
                <w:rFonts w:cstheme="minorHAnsi"/>
                <w:b/>
                <w:bCs/>
                <w:kern w:val="3"/>
              </w:rPr>
              <w:t>ka medyczna zlokalizowana w</w:t>
            </w:r>
            <w:r w:rsidRPr="003631B4">
              <w:rPr>
                <w:rFonts w:cstheme="minorHAnsi"/>
                <w:b/>
                <w:bCs/>
                <w:kern w:val="3"/>
              </w:rPr>
              <w:t xml:space="preserve"> </w:t>
            </w:r>
            <w:r>
              <w:rPr>
                <w:rFonts w:cstheme="minorHAnsi"/>
                <w:b/>
                <w:bCs/>
                <w:kern w:val="3"/>
              </w:rPr>
              <w:t>Częstochowie</w:t>
            </w:r>
          </w:p>
          <w:p w14:paraId="4E46D159" w14:textId="77777777" w:rsidR="001E22EE" w:rsidRPr="00732D08" w:rsidRDefault="001E22EE" w:rsidP="00407E1E">
            <w:pPr>
              <w:spacing w:line="23" w:lineRule="atLeast"/>
              <w:rPr>
                <w:rFonts w:cstheme="minorHAnsi"/>
              </w:rPr>
            </w:pP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DA31A1" w14:textId="77777777" w:rsidR="001E22EE" w:rsidRDefault="001E22EE" w:rsidP="00EC306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-202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6AEAF5B" w14:textId="77777777" w:rsidR="001E22EE" w:rsidRPr="003631B4" w:rsidRDefault="001E22EE" w:rsidP="00EC306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1E22EE" w:rsidRPr="003631B4" w14:paraId="7CD8DE39" w14:textId="77777777" w:rsidTr="00407E1E">
        <w:trPr>
          <w:trHeight w:val="536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DFB4D1" w14:textId="77777777" w:rsidR="001E22EE" w:rsidRPr="005269B3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7F6F" w14:textId="77777777" w:rsidR="001E22EE" w:rsidRPr="003631B4" w:rsidRDefault="001E22EE" w:rsidP="00407E1E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012" w14:textId="77777777" w:rsidR="001E22EE" w:rsidRDefault="001E22EE" w:rsidP="00EC306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 r. do 31-05-2028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516F59A" w14:textId="77777777" w:rsidR="001E22EE" w:rsidRPr="003631B4" w:rsidRDefault="001E22EE" w:rsidP="00EC306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1E22EE" w:rsidRPr="003631B4" w14:paraId="1A2F2EF8" w14:textId="77777777" w:rsidTr="00407E1E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6D22346" w14:textId="767B827F" w:rsidR="001E22EE" w:rsidRPr="005269B3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  <w:r w:rsidRPr="005269B3">
              <w:rPr>
                <w:rFonts w:asciiTheme="minorHAnsi" w:hAnsiTheme="minorHAnsi" w:cstheme="minorHAnsi"/>
              </w:rPr>
              <w:sym w:font="Wingdings" w:char="F0A8"/>
            </w:r>
            <w:r w:rsidR="00CF541E">
              <w:rPr>
                <w:rFonts w:asciiTheme="minorHAnsi" w:hAnsiTheme="minorHAnsi" w:cstheme="minorHAnsi"/>
              </w:rPr>
              <w:t>*)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66A003ED" w14:textId="6F7D04B2" w:rsidR="001E22EE" w:rsidRPr="003631B4" w:rsidRDefault="001E22EE" w:rsidP="00407E1E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 xml:space="preserve">CZĘŚĆ 2 – placówka medyczna zlokalizowana w </w:t>
            </w:r>
            <w:r>
              <w:rPr>
                <w:rFonts w:cstheme="minorHAnsi"/>
                <w:b/>
                <w:bCs/>
                <w:color w:val="000000"/>
              </w:rPr>
              <w:t>Żorach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096" w14:textId="1182B716" w:rsidR="001E22EE" w:rsidRDefault="001E22EE" w:rsidP="00EC306F">
            <w:pPr>
              <w:pStyle w:val="Zawartotabeli"/>
              <w:snapToGrid w:val="0"/>
              <w:spacing w:line="23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(od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daty </w:t>
            </w:r>
            <w:r w:rsidR="0004356C">
              <w:rPr>
                <w:rFonts w:asciiTheme="minorHAnsi" w:hAnsiTheme="minorHAnsi" w:cstheme="minorHAnsi"/>
                <w:b/>
                <w:sz w:val="22"/>
                <w:szCs w:val="22"/>
              </w:rPr>
              <w:t>zawarcia umowy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do 31-05-202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08E9D24" w14:textId="77777777" w:rsidR="001E22EE" w:rsidRPr="003631B4" w:rsidRDefault="001E22EE" w:rsidP="00EC306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1E22EE" w:rsidRPr="003631B4" w14:paraId="33A715B8" w14:textId="77777777" w:rsidTr="00407E1E">
        <w:trPr>
          <w:trHeight w:val="536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299F1C" w14:textId="77777777" w:rsidR="001E22EE" w:rsidRPr="005269B3" w:rsidRDefault="001E22EE" w:rsidP="00407E1E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AC9C5CC" w14:textId="77777777" w:rsidR="001E22EE" w:rsidRPr="003631B4" w:rsidRDefault="001E22EE" w:rsidP="00407E1E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7AB" w14:textId="77777777" w:rsidR="001E22EE" w:rsidRDefault="001E22EE" w:rsidP="00EC306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 r. do 31-05-2028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2856CAD" w14:textId="77777777" w:rsidR="001E22EE" w:rsidRPr="003631B4" w:rsidRDefault="001E22EE" w:rsidP="00EC306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</w:tbl>
    <w:p w14:paraId="05C67158" w14:textId="27B195B2" w:rsidR="001E22EE" w:rsidRDefault="007D6E90" w:rsidP="007D6E90">
      <w:pPr>
        <w:pStyle w:val="Tekstpodstawowywcity"/>
        <w:tabs>
          <w:tab w:val="clear" w:pos="851"/>
          <w:tab w:val="left" w:pos="426"/>
          <w:tab w:val="left" w:pos="2268"/>
        </w:tabs>
        <w:spacing w:line="23" w:lineRule="atLeast"/>
        <w:ind w:left="0"/>
        <w:rPr>
          <w:rFonts w:asciiTheme="minorHAnsi" w:hAnsiTheme="minorHAnsi" w:cstheme="minorHAnsi"/>
          <w:b/>
        </w:rPr>
      </w:pPr>
      <w:r w:rsidRPr="00C65782">
        <w:rPr>
          <w:rFonts w:ascii="Calibri" w:hAnsi="Calibri"/>
          <w:color w:val="000000"/>
        </w:rPr>
        <w:t>Cena podana w Formularzu oferty musi odpowiadać cenie wyliczonej w Formularzu cenowym - Załącznik nr 2 do Zaproszenia. Wartość oferty zawiera wszystkie koszty ponoszone do realizacji zamówienia</w:t>
      </w:r>
      <w:r>
        <w:rPr>
          <w:rFonts w:ascii="Calibri" w:hAnsi="Calibri"/>
          <w:color w:val="000000"/>
        </w:rPr>
        <w:t xml:space="preserve"> (zapisy dot. sposobu obliczania ceny znajdują się w Zaproszeniu).</w:t>
      </w:r>
    </w:p>
    <w:p w14:paraId="3BC248C4" w14:textId="24CE5A9F" w:rsidR="0054456B" w:rsidRPr="008A5F2F" w:rsidRDefault="00CE3821" w:rsidP="00EC306F">
      <w:pPr>
        <w:pStyle w:val="Akapitzlist"/>
        <w:numPr>
          <w:ilvl w:val="0"/>
          <w:numId w:val="11"/>
        </w:numPr>
        <w:tabs>
          <w:tab w:val="left" w:pos="7785"/>
        </w:tabs>
        <w:spacing w:before="240" w:after="0" w:line="240" w:lineRule="auto"/>
        <w:ind w:left="714" w:hanging="357"/>
        <w:rPr>
          <w:rFonts w:cstheme="minorHAnsi"/>
          <w:b/>
          <w:bCs/>
          <w:sz w:val="24"/>
          <w:szCs w:val="24"/>
          <w:lang w:val="pl-PL"/>
        </w:rPr>
      </w:pPr>
      <w:r w:rsidRPr="008A5F2F">
        <w:rPr>
          <w:rFonts w:cstheme="minorHAnsi"/>
          <w:b/>
          <w:bCs/>
          <w:sz w:val="24"/>
          <w:szCs w:val="24"/>
          <w:lang w:val="pl-PL"/>
        </w:rPr>
        <w:lastRenderedPageBreak/>
        <w:t>A</w:t>
      </w:r>
      <w:r w:rsidR="00547F85" w:rsidRPr="008A5F2F">
        <w:rPr>
          <w:rFonts w:cstheme="minorHAnsi"/>
          <w:b/>
          <w:bCs/>
          <w:sz w:val="24"/>
          <w:szCs w:val="24"/>
          <w:lang w:val="pl-PL"/>
        </w:rPr>
        <w:t>kceptujem</w:t>
      </w:r>
      <w:r w:rsidR="0054456B" w:rsidRPr="008A5F2F">
        <w:rPr>
          <w:rFonts w:cstheme="minorHAnsi"/>
          <w:b/>
          <w:bCs/>
          <w:sz w:val="24"/>
          <w:szCs w:val="24"/>
          <w:lang w:val="pl-PL"/>
        </w:rPr>
        <w:t>y określone przez Zamawiającego w</w:t>
      </w:r>
      <w:r w:rsidR="00B0528B" w:rsidRPr="008A5F2F">
        <w:rPr>
          <w:rFonts w:cstheme="minorHAnsi"/>
          <w:b/>
          <w:bCs/>
          <w:sz w:val="24"/>
          <w:szCs w:val="24"/>
          <w:lang w:val="pl-PL"/>
        </w:rPr>
        <w:t>arunki wykonania zamówienia</w:t>
      </w:r>
      <w:r w:rsidR="00B0528B" w:rsidRPr="008A5F2F">
        <w:rPr>
          <w:rFonts w:cstheme="minorHAnsi"/>
          <w:bCs/>
          <w:sz w:val="24"/>
          <w:szCs w:val="24"/>
          <w:lang w:val="pl-PL"/>
        </w:rPr>
        <w:t>:</w:t>
      </w:r>
    </w:p>
    <w:p w14:paraId="276E670A" w14:textId="77777777" w:rsidR="0054456B" w:rsidRPr="008A5F2F" w:rsidRDefault="0054456B" w:rsidP="00EC306F">
      <w:pPr>
        <w:pStyle w:val="Akapitzlist"/>
        <w:numPr>
          <w:ilvl w:val="0"/>
          <w:numId w:val="8"/>
        </w:numPr>
        <w:spacing w:before="80" w:after="0" w:line="240" w:lineRule="auto"/>
        <w:ind w:left="709" w:hanging="425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</w:pPr>
      <w:r w:rsidRPr="008A5F2F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  <w:t xml:space="preserve">Termin wykonania przedmiotu zamówienia: </w:t>
      </w:r>
    </w:p>
    <w:p w14:paraId="1BD47B0F" w14:textId="77777777" w:rsidR="00DA04E1" w:rsidRDefault="00B34607" w:rsidP="00EC306F">
      <w:pPr>
        <w:spacing w:before="80" w:after="0" w:line="240" w:lineRule="auto"/>
        <w:ind w:left="709"/>
        <w:jc w:val="both"/>
        <w:rPr>
          <w:rFonts w:cstheme="minorHAnsi"/>
          <w:color w:val="000000" w:themeColor="text1"/>
          <w:sz w:val="24"/>
          <w:szCs w:val="24"/>
        </w:rPr>
      </w:pPr>
      <w:r w:rsidRPr="008A5F2F">
        <w:rPr>
          <w:rFonts w:cstheme="minorHAnsi"/>
          <w:color w:val="000000" w:themeColor="text1"/>
          <w:sz w:val="24"/>
          <w:szCs w:val="24"/>
        </w:rPr>
        <w:t>Zamówienie podstawowe</w:t>
      </w:r>
      <w:r w:rsidR="00DA04E1">
        <w:rPr>
          <w:rFonts w:cstheme="minorHAnsi"/>
          <w:color w:val="000000" w:themeColor="text1"/>
          <w:sz w:val="24"/>
          <w:szCs w:val="24"/>
        </w:rPr>
        <w:t>:</w:t>
      </w:r>
    </w:p>
    <w:p w14:paraId="5173AA52" w14:textId="5EB67D04" w:rsidR="00B34607" w:rsidRDefault="00DA04E1" w:rsidP="00EC306F">
      <w:pPr>
        <w:pStyle w:val="Akapitzlist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cstheme="minorHAnsi"/>
          <w:color w:val="000000" w:themeColor="text1"/>
          <w:sz w:val="24"/>
          <w:szCs w:val="24"/>
          <w:lang w:val="pl-PL"/>
        </w:rPr>
      </w:pPr>
      <w:r w:rsidRPr="00EC306F">
        <w:rPr>
          <w:rFonts w:cstheme="minorHAnsi"/>
          <w:b/>
          <w:bCs/>
          <w:color w:val="000000" w:themeColor="text1"/>
          <w:sz w:val="24"/>
          <w:szCs w:val="24"/>
          <w:lang w:val="pl-PL"/>
        </w:rPr>
        <w:t>w części 1 (placówka medyczna w Częstochowie)</w:t>
      </w:r>
      <w:r w:rsidR="00B34607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obejmuje okres</w:t>
      </w:r>
      <w:r w:rsidR="0004356C">
        <w:rPr>
          <w:rFonts w:cstheme="minorHAnsi"/>
          <w:color w:val="000000" w:themeColor="text1"/>
          <w:sz w:val="24"/>
          <w:szCs w:val="24"/>
          <w:lang w:val="pl-PL"/>
        </w:rPr>
        <w:t>:</w:t>
      </w:r>
      <w:r w:rsidR="0084269F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</w:t>
      </w:r>
      <w:r w:rsidR="00B34607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od </w:t>
      </w:r>
      <w:r w:rsidR="00E56738" w:rsidRPr="00DA04E1">
        <w:rPr>
          <w:rFonts w:cstheme="minorHAnsi"/>
          <w:color w:val="000000" w:themeColor="text1"/>
          <w:sz w:val="24"/>
          <w:szCs w:val="24"/>
          <w:lang w:val="pl-PL"/>
        </w:rPr>
        <w:t>1</w:t>
      </w:r>
      <w:r w:rsidR="0077607A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</w:t>
      </w:r>
      <w:r w:rsidR="00392357" w:rsidRPr="00DA04E1">
        <w:rPr>
          <w:rFonts w:cstheme="minorHAnsi"/>
          <w:color w:val="000000" w:themeColor="text1"/>
          <w:sz w:val="24"/>
          <w:szCs w:val="24"/>
          <w:lang w:val="pl-PL"/>
        </w:rPr>
        <w:t>sierpnia</w:t>
      </w:r>
      <w:r w:rsidR="0077607A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202</w:t>
      </w:r>
      <w:r w:rsidR="00671912" w:rsidRPr="00DA04E1">
        <w:rPr>
          <w:rFonts w:cstheme="minorHAnsi"/>
          <w:color w:val="000000" w:themeColor="text1"/>
          <w:sz w:val="24"/>
          <w:szCs w:val="24"/>
          <w:lang w:val="pl-PL"/>
        </w:rPr>
        <w:t>6</w:t>
      </w:r>
      <w:r w:rsidR="0077607A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r</w:t>
      </w:r>
      <w:r w:rsidR="00B34607" w:rsidRPr="00DA04E1">
        <w:rPr>
          <w:rFonts w:cstheme="minorHAnsi"/>
          <w:color w:val="000000" w:themeColor="text1"/>
          <w:sz w:val="24"/>
          <w:szCs w:val="24"/>
          <w:lang w:val="pl-PL"/>
        </w:rPr>
        <w:t>oku</w:t>
      </w:r>
      <w:r w:rsidR="0077607A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do 31 maja 202</w:t>
      </w:r>
      <w:r w:rsidR="00671912" w:rsidRPr="00DA04E1">
        <w:rPr>
          <w:rFonts w:cstheme="minorHAnsi"/>
          <w:color w:val="000000" w:themeColor="text1"/>
          <w:sz w:val="24"/>
          <w:szCs w:val="24"/>
          <w:lang w:val="pl-PL"/>
        </w:rPr>
        <w:t>7</w:t>
      </w:r>
      <w:r w:rsidR="00B34607" w:rsidRPr="00DA04E1">
        <w:rPr>
          <w:rFonts w:cstheme="minorHAnsi"/>
          <w:color w:val="000000" w:themeColor="text1"/>
          <w:sz w:val="24"/>
          <w:szCs w:val="24"/>
          <w:lang w:val="pl-PL"/>
        </w:rPr>
        <w:t xml:space="preserve"> roku</w:t>
      </w:r>
      <w:r w:rsidR="00E56738" w:rsidRPr="00DA04E1">
        <w:rPr>
          <w:rFonts w:cstheme="minorHAnsi"/>
          <w:color w:val="000000" w:themeColor="text1"/>
          <w:sz w:val="24"/>
          <w:szCs w:val="24"/>
          <w:lang w:val="pl-PL"/>
        </w:rPr>
        <w:t>.</w:t>
      </w:r>
    </w:p>
    <w:p w14:paraId="7E798014" w14:textId="30B9ECB1" w:rsidR="00DA04E1" w:rsidRPr="00DA04E1" w:rsidRDefault="00DA04E1" w:rsidP="00EC306F">
      <w:pPr>
        <w:pStyle w:val="Akapitzlist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cstheme="minorHAnsi"/>
          <w:color w:val="000000" w:themeColor="text1"/>
          <w:sz w:val="24"/>
          <w:szCs w:val="24"/>
          <w:lang w:val="pl-PL"/>
        </w:rPr>
      </w:pPr>
      <w:r w:rsidRPr="00EC306F">
        <w:rPr>
          <w:rFonts w:cstheme="minorHAnsi"/>
          <w:b/>
          <w:bCs/>
          <w:color w:val="000000" w:themeColor="text1"/>
          <w:sz w:val="24"/>
          <w:szCs w:val="24"/>
          <w:lang w:val="pl-PL"/>
        </w:rPr>
        <w:t>w części 2 (placówka medyczna w Żorach)</w:t>
      </w:r>
      <w:r>
        <w:rPr>
          <w:rFonts w:cstheme="minorHAnsi"/>
          <w:color w:val="000000" w:themeColor="text1"/>
          <w:sz w:val="24"/>
          <w:szCs w:val="24"/>
          <w:lang w:val="pl-PL"/>
        </w:rPr>
        <w:t xml:space="preserve"> obejmuje okres</w:t>
      </w:r>
      <w:r w:rsidR="0004356C">
        <w:rPr>
          <w:rFonts w:cstheme="minorHAnsi"/>
          <w:color w:val="000000" w:themeColor="text1"/>
          <w:sz w:val="24"/>
          <w:szCs w:val="24"/>
          <w:lang w:val="pl-PL"/>
        </w:rPr>
        <w:t>:</w:t>
      </w:r>
      <w:r>
        <w:rPr>
          <w:rFonts w:cstheme="minorHAnsi"/>
          <w:color w:val="000000" w:themeColor="text1"/>
          <w:sz w:val="24"/>
          <w:szCs w:val="24"/>
          <w:lang w:val="pl-PL"/>
        </w:rPr>
        <w:t xml:space="preserve"> od daty</w:t>
      </w:r>
      <w:r w:rsidR="0004356C">
        <w:rPr>
          <w:rFonts w:cstheme="minorHAnsi"/>
          <w:color w:val="000000" w:themeColor="text1"/>
          <w:sz w:val="24"/>
          <w:szCs w:val="24"/>
          <w:lang w:val="pl-PL"/>
        </w:rPr>
        <w:t xml:space="preserve"> zawarcia</w:t>
      </w:r>
      <w:r>
        <w:rPr>
          <w:rFonts w:cstheme="minorHAnsi"/>
          <w:color w:val="000000" w:themeColor="text1"/>
          <w:sz w:val="24"/>
          <w:szCs w:val="24"/>
          <w:lang w:val="pl-PL"/>
        </w:rPr>
        <w:t xml:space="preserve"> umowy do 31 maja 2027 roku</w:t>
      </w:r>
    </w:p>
    <w:p w14:paraId="5F0FC909" w14:textId="161E5FE9" w:rsidR="0084269F" w:rsidRPr="008A5F2F" w:rsidRDefault="00B34607" w:rsidP="00EC306F">
      <w:pPr>
        <w:spacing w:before="80" w:after="0" w:line="240" w:lineRule="auto"/>
        <w:ind w:left="709"/>
        <w:jc w:val="both"/>
        <w:rPr>
          <w:rFonts w:cstheme="minorHAnsi"/>
          <w:color w:val="000000" w:themeColor="text1"/>
          <w:sz w:val="24"/>
          <w:szCs w:val="24"/>
        </w:rPr>
      </w:pPr>
      <w:r w:rsidRPr="008A5F2F">
        <w:rPr>
          <w:rFonts w:cstheme="minorHAnsi"/>
          <w:color w:val="000000" w:themeColor="text1"/>
          <w:sz w:val="24"/>
          <w:szCs w:val="24"/>
        </w:rPr>
        <w:t xml:space="preserve">W przypadku skorzystania Zamawiającego z opcji, o których mowa w </w:t>
      </w:r>
      <w:r w:rsidR="00392357">
        <w:rPr>
          <w:rFonts w:cstheme="minorHAnsi"/>
          <w:color w:val="000000" w:themeColor="text1"/>
          <w:sz w:val="24"/>
          <w:szCs w:val="24"/>
        </w:rPr>
        <w:t>Zaprosze</w:t>
      </w:r>
      <w:r w:rsidR="00392357" w:rsidRPr="003A1F29">
        <w:rPr>
          <w:rFonts w:cstheme="minorHAnsi"/>
          <w:color w:val="000000" w:themeColor="text1"/>
          <w:sz w:val="24"/>
          <w:szCs w:val="24"/>
        </w:rPr>
        <w:t>niu</w:t>
      </w:r>
      <w:r w:rsidR="0084269F" w:rsidRPr="003A1F29">
        <w:rPr>
          <w:rFonts w:cstheme="minorHAnsi"/>
          <w:color w:val="000000" w:themeColor="text1"/>
          <w:sz w:val="24"/>
          <w:szCs w:val="24"/>
        </w:rPr>
        <w:t xml:space="preserve"> </w:t>
      </w:r>
      <w:r w:rsidR="00406602" w:rsidRPr="003A1F29">
        <w:rPr>
          <w:rFonts w:cstheme="minorHAnsi"/>
          <w:color w:val="000000" w:themeColor="text1"/>
          <w:sz w:val="24"/>
          <w:szCs w:val="24"/>
        </w:rPr>
        <w:t xml:space="preserve">do składania ofert – „Przedmiot zamówienia” pkt. 3, </w:t>
      </w:r>
      <w:r w:rsidR="0084269F" w:rsidRPr="003A1F29">
        <w:rPr>
          <w:rFonts w:cstheme="minorHAnsi"/>
          <w:color w:val="000000" w:themeColor="text1"/>
          <w:sz w:val="24"/>
          <w:szCs w:val="24"/>
        </w:rPr>
        <w:t>termin wykonania wyniesie od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1 czerwca 202</w:t>
      </w:r>
      <w:r w:rsidR="00671912" w:rsidRPr="008A5F2F">
        <w:rPr>
          <w:rFonts w:cstheme="minorHAnsi"/>
          <w:color w:val="000000" w:themeColor="text1"/>
          <w:sz w:val="24"/>
          <w:szCs w:val="24"/>
        </w:rPr>
        <w:t>7</w:t>
      </w:r>
      <w:r w:rsidR="00F76573" w:rsidRPr="008A5F2F">
        <w:rPr>
          <w:rFonts w:cstheme="minorHAnsi"/>
          <w:color w:val="000000" w:themeColor="text1"/>
          <w:sz w:val="24"/>
          <w:szCs w:val="24"/>
        </w:rPr>
        <w:t xml:space="preserve"> roku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do 31 maja 202</w:t>
      </w:r>
      <w:r w:rsidR="00671912" w:rsidRPr="008A5F2F">
        <w:rPr>
          <w:rFonts w:cstheme="minorHAnsi"/>
          <w:color w:val="000000" w:themeColor="text1"/>
          <w:sz w:val="24"/>
          <w:szCs w:val="24"/>
        </w:rPr>
        <w:t>8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roku.</w:t>
      </w:r>
    </w:p>
    <w:p w14:paraId="7BA04332" w14:textId="77777777" w:rsidR="00547F85" w:rsidRPr="008A5F2F" w:rsidRDefault="00547F85" w:rsidP="00EC306F">
      <w:pPr>
        <w:pStyle w:val="Akapitzlist"/>
        <w:numPr>
          <w:ilvl w:val="0"/>
          <w:numId w:val="8"/>
        </w:numPr>
        <w:spacing w:before="80" w:after="0" w:line="240" w:lineRule="auto"/>
        <w:ind w:left="715" w:hanging="431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8A5F2F">
        <w:rPr>
          <w:rFonts w:asciiTheme="minorHAnsi" w:hAnsiTheme="minorHAnsi" w:cstheme="minorHAnsi"/>
          <w:b/>
          <w:bCs/>
          <w:sz w:val="24"/>
          <w:szCs w:val="24"/>
          <w:lang w:val="pl-PL"/>
        </w:rPr>
        <w:t>Warunki płatności:</w:t>
      </w:r>
    </w:p>
    <w:p w14:paraId="4E3EC8B4" w14:textId="0F163B22" w:rsidR="00547F85" w:rsidRPr="008A5F2F" w:rsidRDefault="00547F85" w:rsidP="00EC306F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8A5F2F">
        <w:rPr>
          <w:rFonts w:cstheme="minorHAnsi"/>
          <w:sz w:val="24"/>
          <w:szCs w:val="24"/>
        </w:rPr>
        <w:t xml:space="preserve">Zapłata należności będzie realizowana przelewem na rachunek bankowy </w:t>
      </w:r>
      <w:r w:rsidRPr="008A5F2F">
        <w:rPr>
          <w:rFonts w:cstheme="minorHAnsi"/>
          <w:b/>
          <w:bCs/>
          <w:sz w:val="24"/>
          <w:szCs w:val="24"/>
        </w:rPr>
        <w:t>Wykonawcy</w:t>
      </w:r>
      <w:r w:rsidRPr="008A5F2F">
        <w:rPr>
          <w:rFonts w:cstheme="minorHAnsi"/>
          <w:sz w:val="24"/>
          <w:szCs w:val="24"/>
        </w:rPr>
        <w:t xml:space="preserve"> do 21 dni od dnia otrzymania prawidłowo wystawionej faktury.</w:t>
      </w:r>
      <w:r w:rsidR="003D1820">
        <w:rPr>
          <w:rFonts w:cstheme="minorHAnsi"/>
          <w:sz w:val="24"/>
          <w:szCs w:val="24"/>
        </w:rPr>
        <w:t xml:space="preserve"> Szczegóły warunków płatności zawiera „Projekt umowy” stanowiący Załącznik nr 6 do Zaproszenia.</w:t>
      </w:r>
    </w:p>
    <w:p w14:paraId="59A67ED3" w14:textId="77777777" w:rsidR="00E40012" w:rsidRPr="008A5F2F" w:rsidRDefault="00547F85" w:rsidP="00EC306F">
      <w:pPr>
        <w:pStyle w:val="Akapitzlist"/>
        <w:numPr>
          <w:ilvl w:val="0"/>
          <w:numId w:val="11"/>
        </w:numPr>
        <w:spacing w:before="120" w:after="0" w:line="240" w:lineRule="auto"/>
        <w:jc w:val="both"/>
        <w:rPr>
          <w:rFonts w:asciiTheme="minorHAnsi" w:hAnsiTheme="minorHAnsi" w:cstheme="minorHAnsi"/>
          <w:b/>
          <w:iCs/>
          <w:sz w:val="24"/>
          <w:szCs w:val="24"/>
          <w:lang w:val="pl-PL"/>
        </w:rPr>
      </w:pPr>
      <w:r w:rsidRPr="008A5F2F">
        <w:rPr>
          <w:rFonts w:asciiTheme="minorHAnsi" w:hAnsiTheme="minorHAnsi" w:cstheme="minorHAnsi"/>
          <w:b/>
          <w:sz w:val="24"/>
          <w:szCs w:val="24"/>
          <w:lang w:val="pl-PL"/>
        </w:rPr>
        <w:t>Oświadczamy, że</w:t>
      </w:r>
      <w:r w:rsidR="00E40012" w:rsidRPr="008A5F2F">
        <w:rPr>
          <w:rFonts w:asciiTheme="minorHAnsi" w:hAnsiTheme="minorHAnsi" w:cstheme="minorHAnsi"/>
          <w:b/>
          <w:sz w:val="24"/>
          <w:szCs w:val="24"/>
          <w:lang w:val="pl-PL"/>
        </w:rPr>
        <w:t>:</w:t>
      </w:r>
    </w:p>
    <w:p w14:paraId="635C51E5" w14:textId="77777777" w:rsidR="008321F8" w:rsidRDefault="00F13C72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8A5F2F">
        <w:rPr>
          <w:rFonts w:asciiTheme="minorHAnsi" w:hAnsiTheme="minorHAnsi" w:cstheme="minorHAnsi"/>
          <w:sz w:val="24"/>
          <w:szCs w:val="24"/>
          <w:lang w:val="pl-PL"/>
        </w:rPr>
        <w:t>posiadamy uprawnienia do</w:t>
      </w:r>
      <w:r w:rsidRPr="00F13C72">
        <w:rPr>
          <w:rFonts w:asciiTheme="minorHAnsi" w:hAnsiTheme="minorHAnsi" w:cstheme="minorHAnsi"/>
          <w:sz w:val="24"/>
          <w:lang w:val="pl-PL"/>
        </w:rPr>
        <w:t xml:space="preserve"> wykonywania działalności będącej przedmiotem zamówienia oraz jest wpisana do </w:t>
      </w:r>
      <w:r w:rsidRPr="003A1F29">
        <w:rPr>
          <w:rFonts w:asciiTheme="minorHAnsi" w:hAnsiTheme="minorHAnsi" w:cstheme="minorHAnsi"/>
          <w:b/>
          <w:bCs/>
          <w:sz w:val="24"/>
          <w:lang w:val="pl-PL"/>
        </w:rPr>
        <w:t>Rejestru Podmiotów Wykonujących Działalność Leczniczą pod numerem księgi rejestrowej ……………………………</w:t>
      </w:r>
      <w:r w:rsidR="008321F8" w:rsidRPr="003A1F29">
        <w:rPr>
          <w:rFonts w:asciiTheme="minorHAnsi" w:hAnsiTheme="minorHAnsi" w:cstheme="minorHAnsi"/>
          <w:b/>
          <w:bCs/>
          <w:sz w:val="24"/>
          <w:lang w:val="pl-PL"/>
        </w:rPr>
        <w:t>.</w:t>
      </w:r>
      <w:r w:rsidRPr="003A1F29">
        <w:rPr>
          <w:rFonts w:asciiTheme="minorHAnsi" w:hAnsiTheme="minorHAnsi" w:cstheme="minorHAnsi"/>
          <w:b/>
          <w:bCs/>
          <w:sz w:val="24"/>
          <w:lang w:val="pl-PL"/>
        </w:rPr>
        <w:t>……**,</w:t>
      </w:r>
      <w:r w:rsidRPr="00F13C72">
        <w:rPr>
          <w:rFonts w:asciiTheme="minorHAnsi" w:hAnsiTheme="minorHAnsi" w:cstheme="minorHAnsi"/>
          <w:sz w:val="24"/>
          <w:lang w:val="pl-PL"/>
        </w:rPr>
        <w:t xml:space="preserve"> zgodnie z wymogami ustawy z dnia</w:t>
      </w:r>
    </w:p>
    <w:p w14:paraId="67BEB7F3" w14:textId="77777777" w:rsidR="008321F8" w:rsidRPr="008321F8" w:rsidRDefault="00F13C72" w:rsidP="00EC306F">
      <w:pPr>
        <w:spacing w:after="0" w:line="240" w:lineRule="auto"/>
        <w:ind w:left="2829" w:firstLine="573"/>
        <w:jc w:val="both"/>
        <w:rPr>
          <w:rFonts w:cstheme="minorHAnsi"/>
          <w:sz w:val="20"/>
          <w:szCs w:val="20"/>
        </w:rPr>
      </w:pPr>
      <w:r w:rsidRPr="008321F8">
        <w:rPr>
          <w:rFonts w:cstheme="minorHAnsi"/>
          <w:sz w:val="20"/>
          <w:szCs w:val="20"/>
        </w:rPr>
        <w:t>(wpisać nr księgi rejestrowej)</w:t>
      </w:r>
    </w:p>
    <w:p w14:paraId="1AA3C57D" w14:textId="573BAE5C" w:rsidR="00F13C72" w:rsidRPr="008321F8" w:rsidRDefault="00F13C72" w:rsidP="00EC306F">
      <w:pPr>
        <w:pStyle w:val="Akapitzlist"/>
        <w:spacing w:after="0" w:line="240" w:lineRule="auto"/>
        <w:ind w:left="709"/>
        <w:jc w:val="both"/>
        <w:rPr>
          <w:rFonts w:asciiTheme="minorHAnsi" w:hAnsiTheme="minorHAnsi" w:cstheme="minorHAnsi"/>
          <w:sz w:val="24"/>
          <w:lang w:val="pl-PL"/>
        </w:rPr>
      </w:pPr>
      <w:r w:rsidRPr="00F13C72">
        <w:rPr>
          <w:rFonts w:asciiTheme="minorHAnsi" w:hAnsiTheme="minorHAnsi" w:cstheme="minorHAnsi"/>
          <w:sz w:val="24"/>
          <w:lang w:val="pl-PL"/>
        </w:rPr>
        <w:t xml:space="preserve">15 kwietnia 2011 r. </w:t>
      </w:r>
      <w:r w:rsidRPr="008321F8">
        <w:rPr>
          <w:rFonts w:asciiTheme="minorHAnsi" w:hAnsiTheme="minorHAnsi" w:cstheme="minorHAnsi"/>
          <w:sz w:val="24"/>
          <w:lang w:val="pl-PL"/>
        </w:rPr>
        <w:t>o działa</w:t>
      </w:r>
      <w:r w:rsidR="00054FF7">
        <w:rPr>
          <w:rFonts w:asciiTheme="minorHAnsi" w:hAnsiTheme="minorHAnsi" w:cstheme="minorHAnsi"/>
          <w:sz w:val="24"/>
          <w:lang w:val="pl-PL"/>
        </w:rPr>
        <w:t>lności leczniczej (</w:t>
      </w:r>
      <w:proofErr w:type="spellStart"/>
      <w:r w:rsidR="000950A9">
        <w:rPr>
          <w:rFonts w:asciiTheme="minorHAnsi" w:hAnsiTheme="minorHAnsi" w:cstheme="minorHAnsi"/>
          <w:sz w:val="24"/>
          <w:lang w:val="pl-PL"/>
        </w:rPr>
        <w:t>t.j</w:t>
      </w:r>
      <w:proofErr w:type="spellEnd"/>
      <w:r w:rsidR="000950A9">
        <w:rPr>
          <w:rFonts w:asciiTheme="minorHAnsi" w:hAnsiTheme="minorHAnsi" w:cstheme="minorHAnsi"/>
          <w:sz w:val="24"/>
          <w:lang w:val="pl-PL"/>
        </w:rPr>
        <w:t xml:space="preserve">. </w:t>
      </w:r>
      <w:r w:rsidR="00054FF7">
        <w:rPr>
          <w:rFonts w:asciiTheme="minorHAnsi" w:hAnsiTheme="minorHAnsi" w:cstheme="minorHAnsi"/>
          <w:sz w:val="24"/>
          <w:lang w:val="pl-PL"/>
        </w:rPr>
        <w:t>Dz. U. z 202</w:t>
      </w:r>
      <w:r w:rsidR="00803F1E">
        <w:rPr>
          <w:rFonts w:asciiTheme="minorHAnsi" w:hAnsiTheme="minorHAnsi" w:cstheme="minorHAnsi"/>
          <w:sz w:val="24"/>
          <w:lang w:val="pl-PL"/>
        </w:rPr>
        <w:t>6</w:t>
      </w:r>
      <w:r w:rsidRPr="008321F8">
        <w:rPr>
          <w:rFonts w:asciiTheme="minorHAnsi" w:hAnsiTheme="minorHAnsi" w:cstheme="minorHAnsi"/>
          <w:sz w:val="24"/>
          <w:lang w:val="pl-PL"/>
        </w:rPr>
        <w:t xml:space="preserve"> r., poz. </w:t>
      </w:r>
      <w:r w:rsidR="00803F1E">
        <w:rPr>
          <w:rFonts w:asciiTheme="minorHAnsi" w:hAnsiTheme="minorHAnsi" w:cstheme="minorHAnsi"/>
          <w:sz w:val="24"/>
          <w:lang w:val="pl-PL"/>
        </w:rPr>
        <w:t>156</w:t>
      </w:r>
      <w:r w:rsidRPr="008321F8">
        <w:rPr>
          <w:rFonts w:asciiTheme="minorHAnsi" w:hAnsiTheme="minorHAnsi" w:cstheme="minorHAnsi"/>
          <w:sz w:val="24"/>
          <w:lang w:val="pl-PL"/>
        </w:rPr>
        <w:t>);</w:t>
      </w:r>
    </w:p>
    <w:p w14:paraId="17DC0895" w14:textId="77777777" w:rsidR="00416776" w:rsidRPr="00382F57" w:rsidRDefault="00416776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382F57">
        <w:rPr>
          <w:rFonts w:asciiTheme="minorHAnsi" w:hAnsiTheme="minorHAnsi" w:cstheme="minorHAnsi"/>
          <w:sz w:val="24"/>
          <w:lang w:val="pl-PL"/>
        </w:rPr>
        <w:t>posiadamy odpowiednią wiedzę oraz doświadczenie niezbędne do wykonania zamówienia,</w:t>
      </w:r>
    </w:p>
    <w:p w14:paraId="6F41EA22" w14:textId="77777777" w:rsidR="00416776" w:rsidRPr="00382F57" w:rsidRDefault="00416776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382F57">
        <w:rPr>
          <w:rFonts w:asciiTheme="minorHAnsi" w:hAnsiTheme="minorHAnsi" w:cstheme="minorHAnsi"/>
          <w:sz w:val="24"/>
          <w:lang w:val="pl-PL"/>
        </w:rPr>
        <w:t>dysponujemy odpowiednim potencjałem technicznym oraz osobami zdolnymi do wykonania przedmiotu zamówienia</w:t>
      </w:r>
      <w:r w:rsidRPr="00382F57">
        <w:rPr>
          <w:rFonts w:asciiTheme="minorHAnsi" w:hAnsiTheme="minorHAnsi" w:cstheme="minorHAnsi"/>
          <w:iCs/>
          <w:sz w:val="24"/>
          <w:lang w:val="pl-PL"/>
        </w:rPr>
        <w:t>,</w:t>
      </w:r>
    </w:p>
    <w:p w14:paraId="55A902B2" w14:textId="27C6A1B1" w:rsidR="00283305" w:rsidRPr="00892661" w:rsidRDefault="00416776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color w:val="000000" w:themeColor="text1"/>
          <w:sz w:val="24"/>
          <w:lang w:val="pl-PL"/>
        </w:rPr>
      </w:pPr>
      <w:r w:rsidRPr="00382F57">
        <w:rPr>
          <w:rFonts w:asciiTheme="minorHAnsi" w:hAnsiTheme="minorHAnsi" w:cstheme="minorHAnsi"/>
          <w:bCs/>
          <w:sz w:val="24"/>
          <w:lang w:val="pl-PL"/>
        </w:rPr>
        <w:t>oferta cenowa została opracowana zgodnie z otrzymanym opisem przed</w:t>
      </w:r>
      <w:r w:rsidR="008A70CF">
        <w:rPr>
          <w:rFonts w:asciiTheme="minorHAnsi" w:hAnsiTheme="minorHAnsi" w:cstheme="minorHAnsi"/>
          <w:bCs/>
          <w:sz w:val="24"/>
          <w:lang w:val="pl-PL"/>
        </w:rPr>
        <w:t xml:space="preserve">miotu zamówienia </w:t>
      </w:r>
      <w:r w:rsidR="008A70CF" w:rsidRPr="003A1F29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 xml:space="preserve">(Załącznik nr </w:t>
      </w:r>
      <w:r w:rsidR="003A1F29" w:rsidRPr="003A1F29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>3</w:t>
      </w:r>
      <w:r w:rsidR="00892661" w:rsidRPr="003A1F29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 xml:space="preserve"> do</w:t>
      </w:r>
      <w:r w:rsidRPr="003A1F29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 xml:space="preserve"> Z</w:t>
      </w:r>
      <w:r w:rsidR="006F17E6" w:rsidRPr="003A1F29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>aproszenia</w:t>
      </w:r>
      <w:r w:rsidRPr="003A1F29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>)</w:t>
      </w:r>
      <w:r w:rsidRPr="003A1F29">
        <w:rPr>
          <w:rFonts w:asciiTheme="minorHAnsi" w:hAnsiTheme="minorHAnsi" w:cstheme="minorHAnsi"/>
          <w:bCs/>
          <w:sz w:val="24"/>
          <w:lang w:val="pl-PL"/>
        </w:rPr>
        <w:t>.</w:t>
      </w:r>
      <w:r w:rsidRPr="00382F57">
        <w:rPr>
          <w:rFonts w:asciiTheme="minorHAnsi" w:hAnsiTheme="minorHAnsi" w:cstheme="minorHAnsi"/>
          <w:bCs/>
          <w:sz w:val="24"/>
          <w:lang w:val="pl-PL"/>
        </w:rPr>
        <w:t xml:space="preserve"> </w:t>
      </w:r>
    </w:p>
    <w:p w14:paraId="4FD94932" w14:textId="3244731D" w:rsidR="00547F85" w:rsidRPr="006F17E6" w:rsidRDefault="00D11783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zawarty w Z</w:t>
      </w:r>
      <w:r w:rsidR="003D1820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aproszeniu P</w:t>
      </w:r>
      <w:r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rojekt </w:t>
      </w:r>
      <w:r w:rsidR="003D1820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U</w:t>
      </w:r>
      <w:r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mowy </w:t>
      </w:r>
      <w:r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stanowiący Załą</w:t>
      </w:r>
      <w:r w:rsidR="008A70CF"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cznik nr </w:t>
      </w:r>
      <w:r w:rsidR="003D1820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6,</w:t>
      </w:r>
      <w:r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 </w:t>
      </w:r>
      <w:r w:rsidR="00547F85" w:rsidRPr="00D11783">
        <w:rPr>
          <w:rFonts w:cstheme="minorHAnsi"/>
          <w:iCs/>
          <w:sz w:val="24"/>
          <w:lang w:val="pl-PL"/>
        </w:rPr>
        <w:t xml:space="preserve">został przez nas zaakceptowany i zobowiązujemy się w przypadku wyboru naszej oferty do zawarcia umowy na podanych </w:t>
      </w:r>
      <w:r w:rsidR="00BB544C" w:rsidRPr="00D11783">
        <w:rPr>
          <w:rFonts w:cstheme="minorHAnsi"/>
          <w:iCs/>
          <w:sz w:val="24"/>
          <w:lang w:val="pl-PL"/>
        </w:rPr>
        <w:t xml:space="preserve">przez Zamawiającego </w:t>
      </w:r>
      <w:r w:rsidR="00547F85" w:rsidRPr="00D11783">
        <w:rPr>
          <w:rFonts w:cstheme="minorHAnsi"/>
          <w:iCs/>
          <w:sz w:val="24"/>
          <w:lang w:val="pl-PL"/>
        </w:rPr>
        <w:t>warunkach.</w:t>
      </w:r>
    </w:p>
    <w:p w14:paraId="67BFB49D" w14:textId="77777777" w:rsidR="006F17E6" w:rsidRPr="00E201C7" w:rsidRDefault="006F17E6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>
        <w:rPr>
          <w:rFonts w:cstheme="minorHAnsi"/>
          <w:iCs/>
          <w:sz w:val="24"/>
          <w:lang w:val="pl-PL"/>
        </w:rPr>
        <w:t>d</w:t>
      </w:r>
      <w:r w:rsidRPr="00E201C7">
        <w:rPr>
          <w:rFonts w:cstheme="minorHAnsi"/>
          <w:iCs/>
          <w:sz w:val="24"/>
          <w:lang w:val="pl-PL"/>
        </w:rPr>
        <w:t>ane w rejestrze, w którym widniejemy (KRS/CEIDG) są aktualne i w terminie 30 dni poprzedzających złożenie oferty nie były zgłaszane do rejestru żadne zmiany</w:t>
      </w:r>
      <w:r>
        <w:rPr>
          <w:rFonts w:cstheme="minorHAnsi"/>
          <w:iCs/>
          <w:sz w:val="24"/>
          <w:lang w:val="pl-PL"/>
        </w:rPr>
        <w:t>,</w:t>
      </w:r>
    </w:p>
    <w:p w14:paraId="3944ACAE" w14:textId="66454FE2" w:rsidR="006F17E6" w:rsidRPr="00D11783" w:rsidRDefault="006F17E6" w:rsidP="00EC306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after="0" w:line="240" w:lineRule="auto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>
        <w:rPr>
          <w:rFonts w:cstheme="minorHAnsi"/>
          <w:iCs/>
          <w:sz w:val="24"/>
          <w:lang w:val="pl-PL"/>
        </w:rPr>
        <w:t xml:space="preserve">oferta jest ważna i wiążąca przez okres 30 dni licząc od dnia, w którym upływa termin składania ofert. </w:t>
      </w:r>
    </w:p>
    <w:p w14:paraId="5DD9D788" w14:textId="77777777" w:rsidR="00547F85" w:rsidRPr="007B4D97" w:rsidRDefault="00547F85" w:rsidP="00EC306F">
      <w:pPr>
        <w:pStyle w:val="Akapitzlist"/>
        <w:numPr>
          <w:ilvl w:val="0"/>
          <w:numId w:val="11"/>
        </w:numPr>
        <w:tabs>
          <w:tab w:val="left" w:pos="540"/>
        </w:tabs>
        <w:spacing w:before="80" w:after="0" w:line="23" w:lineRule="atLeast"/>
        <w:ind w:left="714" w:hanging="357"/>
        <w:jc w:val="both"/>
        <w:rPr>
          <w:rFonts w:cstheme="minorHAnsi"/>
          <w:b/>
          <w:sz w:val="24"/>
          <w:szCs w:val="24"/>
          <w:lang w:val="pl-PL"/>
        </w:rPr>
      </w:pPr>
      <w:r w:rsidRPr="007B4D97">
        <w:rPr>
          <w:rFonts w:cstheme="minorHAnsi"/>
          <w:b/>
          <w:sz w:val="24"/>
          <w:szCs w:val="24"/>
          <w:lang w:val="pl-PL"/>
        </w:rPr>
        <w:t>Oświadczamy, że:</w:t>
      </w:r>
    </w:p>
    <w:p w14:paraId="27EB04E3" w14:textId="525241BA" w:rsidR="00EC306F" w:rsidRPr="00382F57" w:rsidRDefault="00FD3981" w:rsidP="00EC306F">
      <w:pPr>
        <w:suppressAutoHyphens/>
        <w:spacing w:before="80" w:after="0" w:line="23" w:lineRule="atLeast"/>
        <w:ind w:left="567" w:right="-34"/>
        <w:jc w:val="both"/>
        <w:rPr>
          <w:rFonts w:cstheme="minorHAnsi"/>
          <w:sz w:val="24"/>
        </w:rPr>
      </w:pPr>
      <w:r w:rsidRPr="00382F57">
        <w:rPr>
          <w:rFonts w:cstheme="minorHAnsi"/>
          <w:sz w:val="24"/>
        </w:rPr>
        <w:sym w:font="Wingdings" w:char="F0A8"/>
      </w:r>
      <w:r w:rsidRPr="00546CFE">
        <w:rPr>
          <w:rFonts w:cstheme="minorHAnsi"/>
          <w:sz w:val="24"/>
        </w:rPr>
        <w:t>*)</w:t>
      </w:r>
      <w:r w:rsidRPr="00382F57">
        <w:rPr>
          <w:rFonts w:cstheme="minorHAnsi"/>
          <w:sz w:val="24"/>
          <w:vertAlign w:val="superscript"/>
        </w:rPr>
        <w:t xml:space="preserve"> </w:t>
      </w:r>
      <w:r w:rsidR="00515760">
        <w:rPr>
          <w:rFonts w:cstheme="minorHAnsi"/>
          <w:sz w:val="24"/>
          <w:vertAlign w:val="superscript"/>
        </w:rPr>
        <w:t xml:space="preserve"> </w:t>
      </w:r>
      <w:r w:rsidR="00EC306F" w:rsidRPr="00382F57">
        <w:rPr>
          <w:rFonts w:cstheme="minorHAnsi"/>
          <w:b/>
          <w:sz w:val="24"/>
        </w:rPr>
        <w:t>w części</w:t>
      </w:r>
      <w:r w:rsidR="00EC306F" w:rsidRPr="00382F57">
        <w:rPr>
          <w:rFonts w:cstheme="minorHAnsi"/>
          <w:sz w:val="24"/>
        </w:rPr>
        <w:t xml:space="preserve"> …………….. **</w:t>
      </w:r>
      <w:r w:rsidR="00EC306F" w:rsidRPr="00382F57">
        <w:rPr>
          <w:rFonts w:cstheme="minorHAnsi"/>
          <w:sz w:val="24"/>
          <w:vertAlign w:val="superscript"/>
        </w:rPr>
        <w:t>)</w:t>
      </w:r>
      <w:r w:rsidR="00EC306F" w:rsidRPr="00382F57">
        <w:rPr>
          <w:rFonts w:cstheme="minorHAnsi"/>
          <w:sz w:val="24"/>
        </w:rPr>
        <w:t xml:space="preserve"> przedmiot zamówienia zrealizujemy sami w całości *)</w:t>
      </w:r>
    </w:p>
    <w:p w14:paraId="54B79DA4" w14:textId="23BBF2E6" w:rsidR="00547F85" w:rsidRPr="00382F57" w:rsidRDefault="00EC306F" w:rsidP="00EC306F">
      <w:pPr>
        <w:suppressAutoHyphens/>
        <w:spacing w:before="80" w:after="0" w:line="23" w:lineRule="atLeast"/>
        <w:ind w:left="567" w:right="-34"/>
        <w:jc w:val="both"/>
        <w:rPr>
          <w:rFonts w:cstheme="minorHAnsi"/>
          <w:sz w:val="24"/>
        </w:rPr>
      </w:pPr>
      <w:r w:rsidRPr="00382F57">
        <w:rPr>
          <w:rFonts w:cstheme="minorHAnsi"/>
          <w:sz w:val="24"/>
        </w:rPr>
        <w:sym w:font="Wingdings" w:char="F0A8"/>
      </w:r>
      <w:r w:rsidRPr="00546CFE">
        <w:rPr>
          <w:rFonts w:cstheme="minorHAnsi"/>
          <w:sz w:val="24"/>
        </w:rPr>
        <w:t>*)</w:t>
      </w:r>
      <w:r>
        <w:rPr>
          <w:rFonts w:cstheme="minorHAnsi"/>
          <w:sz w:val="24"/>
          <w:vertAlign w:val="superscript"/>
        </w:rPr>
        <w:t xml:space="preserve"> </w:t>
      </w:r>
      <w:r w:rsidRPr="00382F57">
        <w:rPr>
          <w:rFonts w:cstheme="minorHAnsi"/>
          <w:b/>
          <w:sz w:val="24"/>
        </w:rPr>
        <w:t>w części</w:t>
      </w:r>
      <w:r w:rsidRPr="00382F57">
        <w:rPr>
          <w:rFonts w:cstheme="minorHAnsi"/>
          <w:sz w:val="24"/>
        </w:rPr>
        <w:t xml:space="preserve"> …………….. **</w:t>
      </w:r>
      <w:r w:rsidRPr="00382F57">
        <w:rPr>
          <w:rFonts w:cstheme="minorHAnsi"/>
          <w:sz w:val="24"/>
          <w:vertAlign w:val="superscript"/>
        </w:rPr>
        <w:t>)</w:t>
      </w:r>
      <w:r w:rsidRPr="00382F57">
        <w:rPr>
          <w:rFonts w:cstheme="minorHAnsi"/>
          <w:sz w:val="24"/>
        </w:rPr>
        <w:t xml:space="preserve"> realizację przedmiotu zamówienia zamierzamy powierzyć podwykonawcom w wymienionym poniżej zakresie**):</w:t>
      </w:r>
    </w:p>
    <w:tbl>
      <w:tblPr>
        <w:tblW w:w="91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64"/>
      </w:tblGrid>
      <w:tr w:rsidR="002D5DBE" w:rsidRPr="002D5DBE" w14:paraId="5E44A211" w14:textId="77777777" w:rsidTr="002D5DB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32775D2" w14:textId="77777777" w:rsidR="002D5DBE" w:rsidRPr="002D5DBE" w:rsidRDefault="002D5DBE" w:rsidP="002D5DB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2D5D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Zakres zamówienia, którego wykonanie zostanie powierzone podwykonawcom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BDFB994" w14:textId="77777777" w:rsidR="002D5DBE" w:rsidRPr="002D5DBE" w:rsidRDefault="002D5DBE" w:rsidP="002D5DB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2D5D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Nazwa, siedziba podwykonawcy </w:t>
            </w:r>
          </w:p>
          <w:p w14:paraId="10DF36C3" w14:textId="77777777" w:rsidR="002D5DBE" w:rsidRPr="002D5DBE" w:rsidRDefault="002D5DBE" w:rsidP="002D5DB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2D5D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(o ile są znane na etapie składania oferty)</w:t>
            </w:r>
          </w:p>
        </w:tc>
      </w:tr>
      <w:tr w:rsidR="002D5DBE" w:rsidRPr="002D5DBE" w14:paraId="5027A5AC" w14:textId="77777777" w:rsidTr="006F17E6">
        <w:trPr>
          <w:trHeight w:val="85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4E1B" w14:textId="77777777" w:rsid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  <w:p w14:paraId="486312D0" w14:textId="77777777" w:rsidR="004F2950" w:rsidRPr="002D5DBE" w:rsidRDefault="004F2950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  <w:p w14:paraId="33125756" w14:textId="77777777" w:rsidR="002D5DBE" w:rsidRP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highlight w:val="green"/>
                <w:lang w:eastAsia="pl-PL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4B1E" w14:textId="77777777" w:rsidR="002D5DBE" w:rsidRP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</w:tc>
      </w:tr>
      <w:tr w:rsidR="002D5DBE" w:rsidRPr="002D5DBE" w14:paraId="27B82002" w14:textId="77777777" w:rsidTr="00F729C9">
        <w:trPr>
          <w:trHeight w:val="98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748" w14:textId="77777777" w:rsidR="004F2950" w:rsidRPr="002D5DBE" w:rsidRDefault="004F2950" w:rsidP="002D5DBE">
            <w:pPr>
              <w:suppressAutoHyphens/>
              <w:spacing w:before="240" w:after="24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8F0" w14:textId="77777777" w:rsidR="002D5DBE" w:rsidRP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</w:tc>
      </w:tr>
    </w:tbl>
    <w:p w14:paraId="5DB0B5A1" w14:textId="77777777" w:rsidR="00547F85" w:rsidRPr="002D5DBE" w:rsidRDefault="002D5DBE" w:rsidP="00EC306F">
      <w:pPr>
        <w:suppressAutoHyphens/>
        <w:spacing w:before="80" w:after="0" w:line="23" w:lineRule="atLeast"/>
        <w:ind w:left="851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2D5DBE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UWAGA: brak informacji w ww. zakresie oznacza, że Wykonawca przedmiot zamówienia zrealizuje samodzielnie.</w:t>
      </w:r>
    </w:p>
    <w:p w14:paraId="006F9981" w14:textId="77777777" w:rsidR="00824F9A" w:rsidRPr="007B4D97" w:rsidRDefault="004D2B10" w:rsidP="00EC306F">
      <w:pPr>
        <w:pStyle w:val="Akapitzlist"/>
        <w:numPr>
          <w:ilvl w:val="0"/>
          <w:numId w:val="11"/>
        </w:numPr>
        <w:spacing w:before="80" w:after="0" w:line="23" w:lineRule="atLeast"/>
        <w:ind w:hanging="295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</w:pPr>
      <w:r w:rsidRPr="007B4D97">
        <w:rPr>
          <w:rFonts w:asciiTheme="minorHAnsi" w:hAnsiTheme="minorHAnsi" w:cstheme="minorHAnsi"/>
          <w:b/>
          <w:sz w:val="24"/>
          <w:szCs w:val="24"/>
          <w:lang w:val="pl-PL"/>
        </w:rPr>
        <w:lastRenderedPageBreak/>
        <w:t xml:space="preserve">Oświadczamy, że </w:t>
      </w:r>
      <w:r w:rsidRPr="007B4D97">
        <w:rPr>
          <w:rFonts w:asciiTheme="minorHAnsi" w:hAnsiTheme="minorHAnsi" w:cstheme="minorHAnsi"/>
          <w:sz w:val="24"/>
          <w:szCs w:val="24"/>
          <w:lang w:val="pl-PL"/>
        </w:rPr>
        <w:t>wypełniliśmy obowiązki informacyjne przewidziane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art. 13 rozporządzenia Parlamentu Europ</w:t>
      </w:r>
      <w:r w:rsidR="00824F9A"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>ejskiego i Rady (UE) 2016/679 z 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dnia 27 kwietnia 2016 r. w sprawie ochrony osób fizycznych w związku z przetwarzaniem danych osobowych i w sprawie swobodnego przepływu takich danych oraz uchylenia dyrektywy 95/46/WE zwanym dalej </w:t>
      </w:r>
      <w:r w:rsidRPr="007B4D97"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  <w:t>„RODO"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- wobec osób fizycznych, </w:t>
      </w:r>
      <w:r w:rsidRPr="007B4D97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pozyskałem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 udzi</w:t>
      </w:r>
      <w:r w:rsidR="004553B5"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>elenie zamówienia publicznego w 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>niniejszym postępowaniu.</w:t>
      </w:r>
      <w:r w:rsidR="00824F9A" w:rsidRPr="007B4D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4608DAE" w14:textId="77777777" w:rsidR="00547F85" w:rsidRPr="007B4D97" w:rsidRDefault="00547F85" w:rsidP="00EC306F">
      <w:pPr>
        <w:pStyle w:val="Nagwek1"/>
        <w:numPr>
          <w:ilvl w:val="0"/>
          <w:numId w:val="11"/>
        </w:numPr>
        <w:tabs>
          <w:tab w:val="clear" w:pos="851"/>
          <w:tab w:val="left" w:pos="1134"/>
        </w:tabs>
        <w:spacing w:before="80" w:line="23" w:lineRule="atLeast"/>
        <w:ind w:left="714" w:hanging="357"/>
        <w:rPr>
          <w:rFonts w:asciiTheme="minorHAnsi" w:hAnsiTheme="minorHAnsi" w:cstheme="minorHAnsi"/>
          <w:b/>
          <w:color w:val="000000"/>
          <w:szCs w:val="24"/>
        </w:rPr>
      </w:pPr>
      <w:r w:rsidRPr="007B4D97">
        <w:rPr>
          <w:rFonts w:asciiTheme="minorHAnsi" w:hAnsiTheme="minorHAnsi" w:cstheme="minorHAnsi"/>
          <w:b/>
          <w:szCs w:val="24"/>
        </w:rPr>
        <w:t>Do oferty załączamy następujące dokumenty:</w:t>
      </w:r>
    </w:p>
    <w:p w14:paraId="17281F4F" w14:textId="77777777" w:rsidR="00547F85" w:rsidRPr="00CE40E1" w:rsidRDefault="00547F85" w:rsidP="00EC306F">
      <w:pPr>
        <w:numPr>
          <w:ilvl w:val="0"/>
          <w:numId w:val="2"/>
        </w:numPr>
        <w:tabs>
          <w:tab w:val="left" w:pos="1276"/>
        </w:tabs>
        <w:suppressAutoHyphens/>
        <w:spacing w:after="0" w:line="23" w:lineRule="atLeast"/>
        <w:ind w:left="1276" w:hanging="567"/>
        <w:jc w:val="both"/>
        <w:rPr>
          <w:rFonts w:cstheme="minorHAnsi"/>
          <w:sz w:val="24"/>
        </w:rPr>
      </w:pPr>
      <w:r w:rsidRPr="007B4D97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45E97F" w14:textId="77777777" w:rsidR="00547F85" w:rsidRPr="00CE40E1" w:rsidRDefault="00547F85" w:rsidP="00EC306F">
      <w:pPr>
        <w:numPr>
          <w:ilvl w:val="0"/>
          <w:numId w:val="2"/>
        </w:numPr>
        <w:tabs>
          <w:tab w:val="left" w:pos="1276"/>
        </w:tabs>
        <w:suppressAutoHyphens/>
        <w:spacing w:after="0" w:line="23" w:lineRule="atLeast"/>
        <w:ind w:left="1276" w:hanging="567"/>
        <w:jc w:val="both"/>
        <w:rPr>
          <w:rFonts w:cstheme="minorHAnsi"/>
          <w:sz w:val="24"/>
        </w:rPr>
      </w:pPr>
      <w:r w:rsidRPr="00CE40E1"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0A1B9823" w14:textId="77777777" w:rsidR="00547F85" w:rsidRPr="00CE40E1" w:rsidRDefault="00547F85" w:rsidP="00EC306F">
      <w:pPr>
        <w:numPr>
          <w:ilvl w:val="0"/>
          <w:numId w:val="2"/>
        </w:numPr>
        <w:tabs>
          <w:tab w:val="left" w:pos="1276"/>
        </w:tabs>
        <w:suppressAutoHyphens/>
        <w:spacing w:after="0" w:line="23" w:lineRule="atLeast"/>
        <w:ind w:left="1276" w:hanging="567"/>
        <w:jc w:val="both"/>
        <w:rPr>
          <w:rFonts w:cstheme="minorHAnsi"/>
          <w:sz w:val="24"/>
        </w:rPr>
      </w:pPr>
      <w:r w:rsidRPr="00CE40E1"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5FA838E0" w14:textId="77777777" w:rsidR="00547F85" w:rsidRDefault="00547F85" w:rsidP="00EC306F">
      <w:pPr>
        <w:numPr>
          <w:ilvl w:val="0"/>
          <w:numId w:val="2"/>
        </w:numPr>
        <w:tabs>
          <w:tab w:val="left" w:pos="1276"/>
        </w:tabs>
        <w:suppressAutoHyphens/>
        <w:spacing w:after="0" w:line="23" w:lineRule="atLeast"/>
        <w:ind w:left="1276" w:hanging="567"/>
        <w:jc w:val="both"/>
        <w:rPr>
          <w:rFonts w:cstheme="minorHAnsi"/>
          <w:sz w:val="24"/>
        </w:rPr>
      </w:pPr>
      <w:r w:rsidRPr="00CE40E1"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757BECEA" w14:textId="77777777" w:rsidR="0043726F" w:rsidRPr="00CE40E1" w:rsidRDefault="00C100CD" w:rsidP="008A5F2F">
      <w:pPr>
        <w:suppressAutoHyphens/>
        <w:spacing w:before="120" w:after="0" w:line="23" w:lineRule="atLeast"/>
        <w:ind w:left="992"/>
        <w:jc w:val="both"/>
        <w:rPr>
          <w:rFonts w:cstheme="minorHAnsi"/>
          <w:sz w:val="24"/>
          <w:szCs w:val="24"/>
        </w:rPr>
      </w:pPr>
      <w:r w:rsidRPr="00CE40E1">
        <w:rPr>
          <w:rFonts w:cstheme="minorHAnsi"/>
          <w:sz w:val="24"/>
          <w:szCs w:val="24"/>
        </w:rPr>
        <w:t>Pod groźbą odpowiedzialności karnej oświadczamy, że załączone do oferty dokumenty opisują stan faktyczny i prawny, aktualny na dzień otwarcia ofert (art. 297 k.k.).</w:t>
      </w:r>
    </w:p>
    <w:p w14:paraId="2E3CBE4D" w14:textId="77777777" w:rsidR="006E530E" w:rsidRPr="007B4D97" w:rsidRDefault="006E530E" w:rsidP="00EC306F">
      <w:pPr>
        <w:pStyle w:val="Akapitzlist"/>
        <w:numPr>
          <w:ilvl w:val="0"/>
          <w:numId w:val="11"/>
        </w:numPr>
        <w:spacing w:before="80" w:after="0" w:line="23" w:lineRule="atLeast"/>
        <w:ind w:left="714" w:hanging="35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7B4D97">
        <w:rPr>
          <w:rFonts w:asciiTheme="minorHAnsi" w:hAnsiTheme="minorHAnsi" w:cstheme="minorHAnsi"/>
          <w:b/>
          <w:sz w:val="24"/>
          <w:szCs w:val="24"/>
          <w:lang w:val="pl-PL"/>
        </w:rPr>
        <w:t>Dane do kontaktu z Wykonawcą:</w:t>
      </w:r>
    </w:p>
    <w:p w14:paraId="6B5D5C06" w14:textId="77777777" w:rsidR="008708B8" w:rsidRPr="008708B8" w:rsidRDefault="008708B8" w:rsidP="00B02D47">
      <w:pPr>
        <w:pStyle w:val="Akapitzlist"/>
        <w:widowControl w:val="0"/>
        <w:numPr>
          <w:ilvl w:val="0"/>
          <w:numId w:val="15"/>
        </w:numPr>
        <w:autoSpaceDN w:val="0"/>
        <w:spacing w:after="0" w:line="23" w:lineRule="atLeast"/>
        <w:ind w:left="1134" w:hanging="425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8708B8">
        <w:rPr>
          <w:rFonts w:asciiTheme="minorHAnsi" w:hAnsiTheme="minorHAnsi" w:cstheme="minorHAnsi"/>
          <w:color w:val="000000"/>
          <w:kern w:val="3"/>
          <w:sz w:val="24"/>
          <w:lang w:val="pl-PL"/>
        </w:rPr>
        <w:t>imię i nazwisko osoby upoważnionej do kontaktu z Zamawiającym:</w:t>
      </w:r>
    </w:p>
    <w:p w14:paraId="77A03A07" w14:textId="77777777" w:rsidR="008708B8" w:rsidRPr="008708B8" w:rsidRDefault="008708B8" w:rsidP="00EC306F">
      <w:pPr>
        <w:pStyle w:val="Akapitzlist"/>
        <w:widowControl w:val="0"/>
        <w:autoSpaceDN w:val="0"/>
        <w:spacing w:after="0" w:line="23" w:lineRule="atLeast"/>
        <w:ind w:left="1134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8708B8">
        <w:rPr>
          <w:rFonts w:asciiTheme="minorHAnsi" w:hAnsiTheme="minorHAnsi" w:cstheme="minorHAnsi"/>
          <w:color w:val="000000"/>
          <w:kern w:val="3"/>
          <w:sz w:val="24"/>
          <w:lang w:val="pl-PL"/>
        </w:rPr>
        <w:t>…………………………………………………………………………………………………..............</w:t>
      </w:r>
      <w:r>
        <w:rPr>
          <w:rFonts w:asciiTheme="minorHAnsi" w:hAnsiTheme="minorHAnsi" w:cstheme="minorHAnsi"/>
          <w:color w:val="000000"/>
          <w:kern w:val="3"/>
          <w:sz w:val="24"/>
          <w:lang w:val="pl-PL"/>
        </w:rPr>
        <w:t>......................</w:t>
      </w:r>
    </w:p>
    <w:p w14:paraId="58DF1574" w14:textId="77777777" w:rsidR="008708B8" w:rsidRPr="004553B5" w:rsidRDefault="008708B8" w:rsidP="00EC306F">
      <w:pPr>
        <w:pStyle w:val="Akapitzlist"/>
        <w:widowControl w:val="0"/>
        <w:numPr>
          <w:ilvl w:val="0"/>
          <w:numId w:val="15"/>
        </w:numPr>
        <w:autoSpaceDN w:val="0"/>
        <w:spacing w:after="0" w:line="23" w:lineRule="atLeast"/>
        <w:ind w:left="1134" w:hanging="425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>numer telefonu:</w:t>
      </w:r>
      <w:r w:rsid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 xml:space="preserve"> …………………….</w:t>
      </w:r>
      <w:r w:rsidRP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>……………………………………………………………………………........</w:t>
      </w:r>
    </w:p>
    <w:p w14:paraId="0146E72D" w14:textId="77777777" w:rsidR="008708B8" w:rsidRPr="004553B5" w:rsidRDefault="008708B8" w:rsidP="00EC306F">
      <w:pPr>
        <w:pStyle w:val="Akapitzlist"/>
        <w:widowControl w:val="0"/>
        <w:numPr>
          <w:ilvl w:val="0"/>
          <w:numId w:val="15"/>
        </w:numPr>
        <w:autoSpaceDN w:val="0"/>
        <w:spacing w:after="0" w:line="23" w:lineRule="atLeast"/>
        <w:ind w:left="1134" w:hanging="425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8708B8">
        <w:rPr>
          <w:rFonts w:asciiTheme="minorHAnsi" w:hAnsiTheme="minorHAnsi" w:cstheme="minorHAnsi"/>
          <w:color w:val="000000"/>
          <w:kern w:val="3"/>
          <w:sz w:val="24"/>
          <w:lang w:val="pl-PL"/>
        </w:rPr>
        <w:t>adres e-mail:</w:t>
      </w:r>
      <w:r w:rsid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 xml:space="preserve"> …………………………………</w:t>
      </w:r>
      <w:r w:rsidRP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>…………………………………………....................................</w:t>
      </w:r>
    </w:p>
    <w:p w14:paraId="181F4945" w14:textId="77777777" w:rsidR="00962CEF" w:rsidRPr="0089338E" w:rsidRDefault="00962CEF" w:rsidP="00EC306F">
      <w:pPr>
        <w:pStyle w:val="Akapitzlist"/>
        <w:widowControl w:val="0"/>
        <w:autoSpaceDN w:val="0"/>
        <w:spacing w:after="0" w:line="240" w:lineRule="auto"/>
        <w:ind w:left="709"/>
        <w:jc w:val="both"/>
        <w:textAlignment w:val="baseline"/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</w:pP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Podany wyżej adres poczty elektronicznej posłuży do prz</w:t>
      </w:r>
      <w:r w:rsidR="00CE40E1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ekazywania informacji zarówno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niniejszym postępowaniu jak również ws</w:t>
      </w:r>
      <w:r w:rsidR="0017016D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zelkich informacji związanych z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realizacją umowy będącej wynikiem tego postępowania. Dotyczy to rów</w:t>
      </w:r>
      <w:r w:rsidR="004A243F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nież przekazywania informacji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zak</w:t>
      </w:r>
      <w:r w:rsidR="00203F6B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resie naliczania kar umownych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przypadku niewykonania lub nienależytego wykonania umowy. Dokumenty przesłane na ww. adres poczty elektronicznej uważa się za doręczone Wykonawcy. Wykonawca zobowiązany jest do niezwłocznego potwierdzenia ich otrzymania.</w:t>
      </w:r>
    </w:p>
    <w:p w14:paraId="034A9E15" w14:textId="77777777" w:rsidR="00962CEF" w:rsidRPr="0089338E" w:rsidRDefault="00962CEF" w:rsidP="00EC306F">
      <w:pPr>
        <w:pStyle w:val="Akapitzlist"/>
        <w:widowControl w:val="0"/>
        <w:autoSpaceDN w:val="0"/>
        <w:spacing w:after="0" w:line="240" w:lineRule="auto"/>
        <w:ind w:left="709"/>
        <w:jc w:val="both"/>
        <w:textAlignment w:val="baseline"/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</w:pP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Za prawidłowe podanie danych teleadresowych o</w:t>
      </w:r>
      <w:r w:rsidR="00CE40E1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dpowiada Wykonawca. W związku z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 xml:space="preserve">powyższym Wykonawca ponosi pełną odpowiedzialność za odbieranie na bieżąco przekazywanej poczty drogą elektroniczną na wyżej podany adres. W przypadku </w:t>
      </w:r>
      <w:r w:rsidR="00F5159F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zaniechania odbierania poczty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ww. sposób Wyk</w:t>
      </w:r>
      <w:r w:rsidR="0017016D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onawca ponosi wszelkie skutki z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tego wynikające, a brak potwierdzenia otrzymania korespondencji nie powoduje przesunięcia terminów wskazanych w</w:t>
      </w:r>
      <w:r w:rsidR="00203F6B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 xml:space="preserve"> postępowaniu i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postanowieniach umowy.</w:t>
      </w:r>
    </w:p>
    <w:p w14:paraId="526AC140" w14:textId="77777777" w:rsidR="00645309" w:rsidRPr="009E04E4" w:rsidRDefault="00645309" w:rsidP="00EC306F">
      <w:pPr>
        <w:numPr>
          <w:ilvl w:val="0"/>
          <w:numId w:val="17"/>
        </w:numPr>
        <w:tabs>
          <w:tab w:val="clear" w:pos="227"/>
          <w:tab w:val="num" w:pos="709"/>
        </w:tabs>
        <w:suppressAutoHyphens/>
        <w:spacing w:before="80" w:after="0" w:line="23" w:lineRule="atLeast"/>
        <w:ind w:left="709" w:hanging="425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9E04E4">
        <w:rPr>
          <w:rFonts w:eastAsia="Times New Roman" w:cstheme="minorHAnsi"/>
          <w:b/>
          <w:sz w:val="24"/>
          <w:szCs w:val="24"/>
          <w:lang w:eastAsia="pl-PL"/>
        </w:rPr>
        <w:t>Podpisanie umowy:</w:t>
      </w:r>
    </w:p>
    <w:p w14:paraId="64848B2A" w14:textId="77777777" w:rsidR="00645309" w:rsidRPr="004553B5" w:rsidRDefault="00645309" w:rsidP="00EC306F">
      <w:pPr>
        <w:tabs>
          <w:tab w:val="num" w:pos="709"/>
        </w:tabs>
        <w:suppressAutoHyphens/>
        <w:spacing w:after="120" w:line="23" w:lineRule="atLeast"/>
        <w:ind w:left="709"/>
        <w:rPr>
          <w:rFonts w:eastAsia="Times New Roman" w:cstheme="minorHAnsi"/>
          <w:sz w:val="24"/>
          <w:szCs w:val="24"/>
          <w:lang w:eastAsia="pl-PL"/>
        </w:rPr>
      </w:pPr>
      <w:r w:rsidRPr="004553B5">
        <w:rPr>
          <w:rFonts w:eastAsia="Times New Roman" w:cstheme="minorHAnsi"/>
          <w:sz w:val="24"/>
          <w:szCs w:val="24"/>
          <w:lang w:eastAsia="pl-PL"/>
        </w:rPr>
        <w:t>Oświadczamy, że w przypadku wyboru naszej oferty jako najkorzystniejszej w danej części lub częściach, umowy zostaną przez nas zawarte:</w:t>
      </w:r>
    </w:p>
    <w:p w14:paraId="4BDBBF12" w14:textId="77777777" w:rsidR="00645309" w:rsidRPr="004553B5" w:rsidRDefault="00645309" w:rsidP="008A5F2F">
      <w:pPr>
        <w:tabs>
          <w:tab w:val="num" w:pos="1276"/>
        </w:tabs>
        <w:suppressAutoHyphens/>
        <w:spacing w:after="120" w:line="23" w:lineRule="atLeast"/>
        <w:ind w:left="1276" w:hanging="567"/>
        <w:jc w:val="both"/>
        <w:rPr>
          <w:rFonts w:eastAsia="Calibri" w:cstheme="minorHAnsi"/>
          <w:sz w:val="24"/>
          <w:szCs w:val="24"/>
          <w:lang w:eastAsia="ar-SA"/>
        </w:rPr>
      </w:pPr>
      <w:r w:rsidRPr="004553B5">
        <w:rPr>
          <w:rFonts w:eastAsia="Calibri" w:cstheme="minorHAnsi"/>
          <w:sz w:val="24"/>
          <w:szCs w:val="24"/>
          <w:lang w:eastAsia="ar-SA"/>
        </w:rPr>
        <w:sym w:font="Wingdings" w:char="F0A8"/>
      </w:r>
      <w:r w:rsidRPr="004553B5">
        <w:rPr>
          <w:rFonts w:eastAsia="Calibri" w:cstheme="minorHAnsi"/>
          <w:sz w:val="24"/>
          <w:szCs w:val="24"/>
          <w:vertAlign w:val="superscript"/>
          <w:lang w:eastAsia="ar-SA"/>
        </w:rPr>
        <w:t xml:space="preserve">*) </w:t>
      </w:r>
      <w:r w:rsidRPr="004553B5">
        <w:rPr>
          <w:rFonts w:eastAsia="Calibri" w:cstheme="minorHAnsi"/>
          <w:sz w:val="24"/>
          <w:szCs w:val="24"/>
          <w:lang w:eastAsia="ar-SA"/>
        </w:rPr>
        <w:t xml:space="preserve"> w postaci elektronicznej (kwalifikowany podpis elektroniczny)</w:t>
      </w:r>
    </w:p>
    <w:p w14:paraId="483DF632" w14:textId="77777777" w:rsidR="00645309" w:rsidRPr="00645309" w:rsidRDefault="00645309" w:rsidP="008A5F2F">
      <w:pPr>
        <w:tabs>
          <w:tab w:val="num" w:pos="1276"/>
        </w:tabs>
        <w:suppressAutoHyphens/>
        <w:spacing w:after="360" w:line="23" w:lineRule="atLeast"/>
        <w:ind w:left="1276" w:hanging="567"/>
        <w:jc w:val="both"/>
        <w:rPr>
          <w:rFonts w:eastAsia="Calibri" w:cstheme="minorHAnsi"/>
          <w:sz w:val="24"/>
          <w:szCs w:val="24"/>
          <w:lang w:eastAsia="ar-SA"/>
        </w:rPr>
      </w:pPr>
      <w:r w:rsidRPr="004553B5">
        <w:rPr>
          <w:rFonts w:eastAsia="Calibri" w:cstheme="minorHAnsi"/>
          <w:sz w:val="24"/>
          <w:szCs w:val="24"/>
          <w:lang w:eastAsia="ar-SA"/>
        </w:rPr>
        <w:sym w:font="Wingdings" w:char="F0A8"/>
      </w:r>
      <w:r w:rsidRPr="004553B5">
        <w:rPr>
          <w:rFonts w:eastAsia="Calibri" w:cstheme="minorHAnsi"/>
          <w:sz w:val="24"/>
          <w:szCs w:val="24"/>
          <w:vertAlign w:val="superscript"/>
          <w:lang w:eastAsia="ar-SA"/>
        </w:rPr>
        <w:t xml:space="preserve">*) </w:t>
      </w:r>
      <w:r w:rsidRPr="004553B5">
        <w:rPr>
          <w:rFonts w:eastAsia="Calibri" w:cstheme="minorHAnsi"/>
          <w:sz w:val="24"/>
          <w:szCs w:val="24"/>
          <w:lang w:eastAsia="ar-SA"/>
        </w:rPr>
        <w:t xml:space="preserve"> w formie papierowej.</w:t>
      </w:r>
    </w:p>
    <w:p w14:paraId="0C1AC225" w14:textId="64BA9777" w:rsidR="00203F6B" w:rsidRPr="00203F6B" w:rsidRDefault="00203F6B" w:rsidP="0089338E">
      <w:pPr>
        <w:suppressAutoHyphens/>
        <w:spacing w:after="360" w:line="271" w:lineRule="auto"/>
        <w:ind w:left="4956" w:hanging="4956"/>
        <w:jc w:val="center"/>
        <w:rPr>
          <w:rFonts w:ascii="Calibri" w:eastAsia="Times New Roman" w:hAnsi="Calibri" w:cs="Calibri"/>
          <w:i/>
          <w:vanish/>
          <w:sz w:val="20"/>
          <w:szCs w:val="20"/>
          <w:lang w:eastAsia="pl-PL"/>
        </w:rPr>
      </w:pPr>
      <w:r>
        <w:rPr>
          <w:rFonts w:ascii="Calibri" w:eastAsia="Times New Roman" w:hAnsi="Calibri" w:cs="Calibri"/>
          <w:lang w:eastAsia="pl-PL"/>
        </w:rPr>
        <w:t>………………</w:t>
      </w:r>
      <w:r w:rsidR="0089338E">
        <w:rPr>
          <w:rFonts w:ascii="Calibri" w:eastAsia="Times New Roman" w:hAnsi="Calibri" w:cs="Calibri"/>
          <w:lang w:eastAsia="pl-PL"/>
        </w:rPr>
        <w:t>…….</w:t>
      </w:r>
      <w:r>
        <w:rPr>
          <w:rFonts w:ascii="Calibri" w:eastAsia="Times New Roman" w:hAnsi="Calibri" w:cs="Calibri"/>
          <w:lang w:eastAsia="pl-PL"/>
        </w:rPr>
        <w:t xml:space="preserve">……., dnia ………....… -  </w:t>
      </w:r>
      <w:r w:rsidR="008A5F2F">
        <w:rPr>
          <w:rFonts w:ascii="Calibri" w:eastAsia="Times New Roman" w:hAnsi="Calibri" w:cs="Calibri"/>
          <w:lang w:eastAsia="pl-PL"/>
        </w:rPr>
        <w:t>2026</w:t>
      </w:r>
      <w:r w:rsidRPr="00203F6B">
        <w:rPr>
          <w:rFonts w:ascii="Calibri" w:eastAsia="Times New Roman" w:hAnsi="Calibri" w:cs="Calibri"/>
          <w:lang w:eastAsia="pl-PL"/>
        </w:rPr>
        <w:t xml:space="preserve"> r.</w:t>
      </w:r>
      <w:r>
        <w:rPr>
          <w:rFonts w:ascii="Calibri" w:eastAsia="Times New Roman" w:hAnsi="Calibri" w:cs="Calibri"/>
          <w:lang w:eastAsia="pl-PL"/>
        </w:rPr>
        <w:tab/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>Dokument należy złożyć w postaci dokumentu  elektronicznego</w:t>
      </w:r>
      <w:r w:rsidRPr="0089338E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  <w:r w:rsidR="0089338E" w:rsidRPr="0089338E">
        <w:rPr>
          <w:rFonts w:ascii="Calibri" w:eastAsia="Times New Roman" w:hAnsi="Calibri" w:cs="Calibri"/>
          <w:i/>
          <w:sz w:val="20"/>
          <w:szCs w:val="20"/>
          <w:lang w:eastAsia="pl-PL"/>
        </w:rPr>
        <w:t>i </w:t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>podpisać kwalifikowanym podpisem elektronicznym,</w:t>
      </w:r>
      <w:r w:rsidRPr="0089338E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bądź podpisem zaufanym lub </w:t>
      </w:r>
      <w:r w:rsidR="0089338E">
        <w:rPr>
          <w:rFonts w:ascii="Calibri" w:eastAsia="Times New Roman" w:hAnsi="Calibri" w:cs="Calibri"/>
          <w:i/>
          <w:sz w:val="20"/>
          <w:szCs w:val="20"/>
          <w:lang w:eastAsia="pl-PL"/>
        </w:rPr>
        <w:br/>
        <w:t xml:space="preserve">podpisem </w:t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>osobistym przez osoby uprawnione do reprezentowania Wykonawcy</w:t>
      </w:r>
    </w:p>
    <w:p w14:paraId="7996C115" w14:textId="77777777" w:rsidR="00547F85" w:rsidRPr="005269B3" w:rsidRDefault="00547F85" w:rsidP="005269B3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5269B3">
        <w:rPr>
          <w:rFonts w:cstheme="minorHAnsi"/>
          <w:sz w:val="18"/>
          <w:szCs w:val="18"/>
        </w:rPr>
        <w:t>*) zaznaczyć właściwe</w:t>
      </w:r>
    </w:p>
    <w:p w14:paraId="277A32F3" w14:textId="77777777" w:rsidR="00547F85" w:rsidRPr="005269B3" w:rsidRDefault="00547F85" w:rsidP="005269B3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5269B3">
        <w:rPr>
          <w:rFonts w:cstheme="minorHAnsi"/>
          <w:sz w:val="18"/>
          <w:szCs w:val="18"/>
        </w:rPr>
        <w:t>**) wpisać zakres</w:t>
      </w:r>
    </w:p>
    <w:p w14:paraId="1601528C" w14:textId="77777777" w:rsidR="00CA47D6" w:rsidRPr="005269B3" w:rsidRDefault="00F93E3C" w:rsidP="00F76573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5269B3">
        <w:rPr>
          <w:rFonts w:cstheme="minorHAnsi"/>
          <w:sz w:val="18"/>
          <w:szCs w:val="18"/>
        </w:rPr>
        <w:t>***) niepotrzebne skreślić</w:t>
      </w:r>
    </w:p>
    <w:sectPr w:rsidR="00CA47D6" w:rsidRPr="005269B3" w:rsidSect="00EC306F">
      <w:footerReference w:type="default" r:id="rId8"/>
      <w:pgSz w:w="11906" w:h="16838"/>
      <w:pgMar w:top="1135" w:right="1134" w:bottom="1276" w:left="1276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1786A" w14:textId="77777777" w:rsidR="002E2A89" w:rsidRDefault="002E2A89">
      <w:pPr>
        <w:spacing w:after="0" w:line="240" w:lineRule="auto"/>
      </w:pPr>
      <w:r>
        <w:separator/>
      </w:r>
    </w:p>
  </w:endnote>
  <w:endnote w:type="continuationSeparator" w:id="0">
    <w:p w14:paraId="1C545A37" w14:textId="77777777" w:rsidR="002E2A89" w:rsidRDefault="002E2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Courier New"/>
    <w:charset w:val="EE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FA60" w14:textId="0F986B1A" w:rsidR="005606E1" w:rsidRPr="005606E1" w:rsidRDefault="00671912" w:rsidP="005606E1">
    <w:pPr>
      <w:pStyle w:val="Stopka"/>
      <w:tabs>
        <w:tab w:val="right" w:pos="8222"/>
      </w:tabs>
      <w:rPr>
        <w:rFonts w:cstheme="minorHAnsi"/>
        <w:b/>
        <w:bCs/>
        <w:szCs w:val="18"/>
      </w:rPr>
    </w:pPr>
    <w:r>
      <w:rPr>
        <w:rFonts w:cstheme="minorHAnsi"/>
        <w:b/>
        <w:bCs/>
        <w:iCs/>
        <w:szCs w:val="18"/>
      </w:rPr>
      <w:t>2401-ILZ</w:t>
    </w:r>
    <w:r w:rsidR="00F76573">
      <w:rPr>
        <w:rFonts w:cstheme="minorHAnsi"/>
        <w:b/>
        <w:bCs/>
        <w:iCs/>
        <w:szCs w:val="18"/>
      </w:rPr>
      <w:t>.26</w:t>
    </w:r>
    <w:r w:rsidR="006E6934">
      <w:rPr>
        <w:rFonts w:cstheme="minorHAnsi"/>
        <w:b/>
        <w:bCs/>
        <w:iCs/>
        <w:szCs w:val="18"/>
      </w:rPr>
      <w:t>1</w:t>
    </w:r>
    <w:r w:rsidR="00F76573">
      <w:rPr>
        <w:rFonts w:cstheme="minorHAnsi"/>
        <w:b/>
        <w:bCs/>
        <w:iCs/>
        <w:szCs w:val="18"/>
      </w:rPr>
      <w:t>.2</w:t>
    </w:r>
    <w:r w:rsidR="006E6934">
      <w:rPr>
        <w:rFonts w:cstheme="minorHAnsi"/>
        <w:b/>
        <w:bCs/>
        <w:iCs/>
        <w:szCs w:val="18"/>
      </w:rPr>
      <w:t>3</w:t>
    </w:r>
    <w:r w:rsidR="00F76573">
      <w:rPr>
        <w:rFonts w:cstheme="minorHAnsi"/>
        <w:b/>
        <w:bCs/>
        <w:iCs/>
        <w:szCs w:val="18"/>
      </w:rPr>
      <w:t>.202</w:t>
    </w:r>
    <w:r>
      <w:rPr>
        <w:rFonts w:cstheme="minorHAnsi"/>
        <w:b/>
        <w:bCs/>
        <w:iCs/>
        <w:szCs w:val="18"/>
      </w:rPr>
      <w:t>6</w:t>
    </w:r>
    <w:r w:rsidR="00F76573">
      <w:rPr>
        <w:rFonts w:cstheme="minorHAnsi"/>
        <w:b/>
        <w:bCs/>
        <w:iCs/>
        <w:szCs w:val="18"/>
      </w:rPr>
      <w:t xml:space="preserve"> - </w:t>
    </w:r>
    <w:r w:rsidR="005606E1" w:rsidRPr="005606E1">
      <w:rPr>
        <w:rFonts w:cstheme="minorHAnsi"/>
        <w:b/>
        <w:bCs/>
        <w:iCs/>
        <w:szCs w:val="18"/>
      </w:rPr>
      <w:t xml:space="preserve">Załącznik nr </w:t>
    </w:r>
    <w:r w:rsidR="00B02D47">
      <w:rPr>
        <w:rFonts w:cstheme="minorHAnsi"/>
        <w:b/>
        <w:bCs/>
        <w:iCs/>
        <w:szCs w:val="18"/>
      </w:rPr>
      <w:t>1</w:t>
    </w:r>
    <w:r w:rsidR="005606E1" w:rsidRPr="005606E1">
      <w:rPr>
        <w:rFonts w:cstheme="minorHAnsi"/>
        <w:b/>
        <w:bCs/>
        <w:iCs/>
        <w:szCs w:val="18"/>
      </w:rPr>
      <w:t xml:space="preserve"> do </w:t>
    </w:r>
    <w:r w:rsidR="006E6934">
      <w:rPr>
        <w:rFonts w:cstheme="minorHAnsi"/>
        <w:b/>
        <w:bCs/>
        <w:iCs/>
        <w:szCs w:val="18"/>
      </w:rPr>
      <w:t>Zaproszenia</w:t>
    </w:r>
  </w:p>
  <w:p w14:paraId="38BFFCE2" w14:textId="7F08C7D1" w:rsidR="003631B4" w:rsidRPr="005606E1" w:rsidRDefault="003631B4" w:rsidP="005606E1">
    <w:pPr>
      <w:pStyle w:val="Stopka"/>
      <w:tabs>
        <w:tab w:val="clear" w:pos="9072"/>
        <w:tab w:val="right" w:pos="8222"/>
      </w:tabs>
      <w:jc w:val="right"/>
      <w:rPr>
        <w:rFonts w:asciiTheme="minorHAnsi" w:hAnsiTheme="minorHAnsi" w:cstheme="minorHAnsi"/>
        <w:sz w:val="18"/>
        <w:szCs w:val="18"/>
        <w:lang w:val="fr-FR"/>
      </w:rPr>
    </w:pPr>
    <w:r w:rsidRPr="00486218">
      <w:rPr>
        <w:rFonts w:asciiTheme="minorHAnsi" w:hAnsiTheme="minorHAnsi" w:cstheme="minorHAnsi"/>
        <w:b/>
        <w:bCs/>
        <w:sz w:val="22"/>
        <w:szCs w:val="18"/>
      </w:rPr>
      <w:fldChar w:fldCharType="begin"/>
    </w:r>
    <w:r w:rsidRPr="00486218">
      <w:rPr>
        <w:rFonts w:asciiTheme="minorHAnsi" w:hAnsiTheme="minorHAnsi" w:cstheme="minorHAnsi"/>
        <w:b/>
        <w:bCs/>
        <w:sz w:val="22"/>
        <w:szCs w:val="18"/>
        <w:lang w:val="fr-FR"/>
      </w:rPr>
      <w:instrText>PAGE  \* Arabic  \* MERGEFORMAT</w:instrText>
    </w:r>
    <w:r w:rsidRPr="00486218">
      <w:rPr>
        <w:rFonts w:asciiTheme="minorHAnsi" w:hAnsiTheme="minorHAnsi" w:cstheme="minorHAnsi"/>
        <w:b/>
        <w:bCs/>
        <w:sz w:val="22"/>
        <w:szCs w:val="18"/>
      </w:rPr>
      <w:fldChar w:fldCharType="separate"/>
    </w:r>
    <w:r w:rsidR="009E04E4">
      <w:rPr>
        <w:rFonts w:asciiTheme="minorHAnsi" w:hAnsiTheme="minorHAnsi" w:cstheme="minorHAnsi"/>
        <w:b/>
        <w:bCs/>
        <w:noProof/>
        <w:sz w:val="22"/>
        <w:szCs w:val="18"/>
        <w:lang w:val="fr-FR"/>
      </w:rPr>
      <w:t>2</w:t>
    </w:r>
    <w:r w:rsidRPr="00486218">
      <w:rPr>
        <w:rFonts w:asciiTheme="minorHAnsi" w:hAnsiTheme="minorHAnsi" w:cstheme="minorHAnsi"/>
        <w:b/>
        <w:bCs/>
        <w:sz w:val="22"/>
        <w:szCs w:val="18"/>
      </w:rPr>
      <w:fldChar w:fldCharType="end"/>
    </w:r>
    <w:r w:rsidRPr="00486218">
      <w:rPr>
        <w:rFonts w:asciiTheme="minorHAnsi" w:hAnsiTheme="minorHAnsi" w:cstheme="minorHAnsi"/>
        <w:szCs w:val="18"/>
        <w:lang w:val="fr-FR"/>
      </w:rPr>
      <w:t>/</w:t>
    </w:r>
    <w:r w:rsidRPr="00486218">
      <w:rPr>
        <w:rFonts w:asciiTheme="minorHAnsi" w:hAnsiTheme="minorHAnsi" w:cstheme="minorHAnsi"/>
        <w:sz w:val="18"/>
        <w:szCs w:val="18"/>
      </w:rPr>
      <w:fldChar w:fldCharType="begin"/>
    </w:r>
    <w:r w:rsidRPr="00486218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486218">
      <w:rPr>
        <w:rFonts w:asciiTheme="minorHAnsi" w:hAnsiTheme="minorHAnsi" w:cstheme="minorHAnsi"/>
        <w:sz w:val="18"/>
        <w:szCs w:val="18"/>
      </w:rPr>
      <w:fldChar w:fldCharType="separate"/>
    </w:r>
    <w:r w:rsidR="009E04E4" w:rsidRPr="009E04E4">
      <w:rPr>
        <w:rFonts w:asciiTheme="minorHAnsi" w:hAnsiTheme="minorHAnsi" w:cstheme="minorHAnsi"/>
        <w:b/>
        <w:bCs/>
        <w:noProof/>
        <w:sz w:val="18"/>
        <w:szCs w:val="18"/>
        <w:lang w:val="fr-FR"/>
      </w:rPr>
      <w:t>5</w:t>
    </w:r>
    <w:r w:rsidRPr="00486218">
      <w:rPr>
        <w:rFonts w:asciiTheme="minorHAnsi" w:hAnsiTheme="minorHAnsi" w:cstheme="minorHAnsi"/>
        <w:b/>
        <w:bCs/>
        <w:noProof/>
        <w:sz w:val="18"/>
        <w:szCs w:val="18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D946B" w14:textId="77777777" w:rsidR="002E2A89" w:rsidRDefault="002E2A89">
      <w:pPr>
        <w:spacing w:after="0" w:line="240" w:lineRule="auto"/>
      </w:pPr>
      <w:r>
        <w:separator/>
      </w:r>
    </w:p>
  </w:footnote>
  <w:footnote w:type="continuationSeparator" w:id="0">
    <w:p w14:paraId="3430F1A2" w14:textId="77777777" w:rsidR="002E2A89" w:rsidRDefault="002E2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0DC0882"/>
    <w:lvl w:ilvl="0">
      <w:start w:val="11"/>
      <w:numFmt w:val="upperRoman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Symbol" w:hAnsi="Symbol" w:cs="OpenSymbol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OpenSymbol"/>
      </w:rPr>
    </w:lvl>
  </w:abstractNum>
  <w:abstractNum w:abstractNumId="3" w15:restartNumberingAfterBreak="0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000000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Cs/>
        <w:sz w:val="24"/>
        <w:szCs w:val="24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Cs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singleLevel"/>
    <w:tmpl w:val="6E229AAE"/>
    <w:name w:val="WW8Num1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color w:val="auto"/>
      </w:rPr>
    </w:lvl>
  </w:abstractNum>
  <w:abstractNum w:abstractNumId="5" w15:restartNumberingAfterBreak="0">
    <w:nsid w:val="0000000C"/>
    <w:multiLevelType w:val="multilevel"/>
    <w:tmpl w:val="47D0537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52866F8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E"/>
    <w:multiLevelType w:val="multilevel"/>
    <w:tmpl w:val="72C08A10"/>
    <w:name w:val="WW8Num16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73" w:hanging="480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9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5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91" w:hanging="144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sz w:val="24"/>
        <w:szCs w:val="24"/>
      </w:rPr>
    </w:lvl>
  </w:abstractNum>
  <w:abstractNum w:abstractNumId="8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64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00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36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44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808" w:hanging="360"/>
      </w:pPr>
    </w:lvl>
  </w:abstractNum>
  <w:abstractNum w:abstractNumId="9" w15:restartNumberingAfterBreak="0">
    <w:nsid w:val="00000010"/>
    <w:multiLevelType w:val="singleLevel"/>
    <w:tmpl w:val="00000010"/>
    <w:name w:val="WW8Num19"/>
    <w:lvl w:ilvl="0">
      <w:start w:val="7"/>
      <w:numFmt w:val="bullet"/>
      <w:lvlText w:val="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  <w:bCs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1">
      <w:start w:val="3"/>
      <w:numFmt w:val="decimal"/>
      <w:lvlText w:val="%1.%2"/>
      <w:lvlJc w:val="left"/>
      <w:pPr>
        <w:tabs>
          <w:tab w:val="num" w:pos="573"/>
        </w:tabs>
        <w:ind w:left="573" w:hanging="360"/>
      </w:pPr>
    </w:lvl>
    <w:lvl w:ilvl="2">
      <w:start w:val="4"/>
      <w:numFmt w:val="decimal"/>
      <w:lvlText w:val="7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</w:lvl>
  </w:abstractNum>
  <w:abstractNum w:abstractNumId="11" w15:restartNumberingAfterBreak="0">
    <w:nsid w:val="00000013"/>
    <w:multiLevelType w:val="single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1217"/>
        </w:tabs>
        <w:ind w:left="1217" w:hanging="360"/>
      </w:pPr>
    </w:lvl>
  </w:abstractNum>
  <w:abstractNum w:abstractNumId="12" w15:restartNumberingAfterBreak="0">
    <w:nsid w:val="00000015"/>
    <w:multiLevelType w:val="multilevel"/>
    <w:tmpl w:val="42042126"/>
    <w:name w:val="WW8Num2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Cs/>
        <w:sz w:val="24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 w:val="0"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Cs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Cs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Cs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Cs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Cs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Cs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Cs/>
        <w:sz w:val="24"/>
      </w:rPr>
    </w:lvl>
  </w:abstractNum>
  <w:abstractNum w:abstractNumId="13" w15:restartNumberingAfterBreak="0">
    <w:nsid w:val="00000018"/>
    <w:multiLevelType w:val="multilevel"/>
    <w:tmpl w:val="00000018"/>
    <w:name w:val="WW8Num27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 w:val="0"/>
      </w:rPr>
    </w:lvl>
  </w:abstractNum>
  <w:abstractNum w:abstractNumId="14" w15:restartNumberingAfterBreak="0">
    <w:nsid w:val="0000001B"/>
    <w:multiLevelType w:val="singleLevel"/>
    <w:tmpl w:val="04150011"/>
    <w:lvl w:ilvl="0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  <w:bCs/>
        <w:sz w:val="22"/>
        <w:szCs w:val="22"/>
      </w:rPr>
    </w:lvl>
  </w:abstractNum>
  <w:abstractNum w:abstractNumId="15" w15:restartNumberingAfterBreak="0">
    <w:nsid w:val="0000001C"/>
    <w:multiLevelType w:val="multilevel"/>
    <w:tmpl w:val="0000001C"/>
    <w:name w:val="WW8Num3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1980" w:hanging="360"/>
      </w:pPr>
      <w:rPr>
        <w:rFonts w:ascii="Symbol" w:hAnsi="Symbol" w:cs="Symbol" w:hint="default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0000001D"/>
    <w:multiLevelType w:val="multilevel"/>
    <w:tmpl w:val="E2462BCE"/>
    <w:name w:val="WW8Num3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900" w:hanging="360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4"/>
        <w:szCs w:val="22"/>
      </w:rPr>
    </w:lvl>
    <w:lvl w:ilvl="3">
      <w:start w:val="1"/>
      <w:numFmt w:val="lowerLetter"/>
      <w:lvlText w:val="%4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sz w:val="24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sz w:val="24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sz w:val="24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sz w:val="24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sz w:val="24"/>
        <w:szCs w:val="22"/>
      </w:rPr>
    </w:lvl>
  </w:abstractNum>
  <w:abstractNum w:abstractNumId="17" w15:restartNumberingAfterBreak="0">
    <w:nsid w:val="0000001E"/>
    <w:multiLevelType w:val="multilevel"/>
    <w:tmpl w:val="B150D8C8"/>
    <w:name w:val="WW8Num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 w:hint="default"/>
        <w:b w:val="0"/>
      </w:rPr>
    </w:lvl>
  </w:abstractNum>
  <w:abstractNum w:abstractNumId="18" w15:restartNumberingAfterBreak="0">
    <w:nsid w:val="0000001F"/>
    <w:multiLevelType w:val="singleLevel"/>
    <w:tmpl w:val="0000001F"/>
    <w:name w:val="WW8Num37"/>
    <w:lvl w:ilvl="0">
      <w:start w:val="1"/>
      <w:numFmt w:val="bullet"/>
      <w:lvlText w:val=""/>
      <w:lvlJc w:val="left"/>
      <w:pPr>
        <w:tabs>
          <w:tab w:val="num" w:pos="2720"/>
        </w:tabs>
        <w:ind w:left="2720" w:hanging="360"/>
      </w:pPr>
      <w:rPr>
        <w:rFonts w:ascii="Symbol" w:hAnsi="Symbol" w:hint="default"/>
        <w:sz w:val="24"/>
        <w:szCs w:val="24"/>
      </w:rPr>
    </w:lvl>
  </w:abstractNum>
  <w:abstractNum w:abstractNumId="19" w15:restartNumberingAfterBreak="0">
    <w:nsid w:val="00000021"/>
    <w:multiLevelType w:val="multilevel"/>
    <w:tmpl w:val="59CEA4F8"/>
    <w:name w:val="WW8Num39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760"/>
        </w:tabs>
        <w:ind w:left="760" w:hanging="360"/>
      </w:pPr>
      <w:rPr>
        <w:rFonts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20"/>
        </w:tabs>
        <w:ind w:left="1520" w:hanging="720"/>
      </w:pPr>
      <w:rPr>
        <w:rFonts w:hint="default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080"/>
        </w:tabs>
        <w:ind w:left="3080" w:hanging="1080"/>
      </w:pPr>
      <w:rPr>
        <w:rFonts w:hint="default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240"/>
        </w:tabs>
        <w:ind w:left="4240" w:hanging="1440"/>
      </w:pPr>
      <w:rPr>
        <w:rFonts w:hint="default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  <w:bCs/>
        <w:color w:val="000000"/>
        <w:sz w:val="24"/>
        <w:szCs w:val="24"/>
      </w:rPr>
    </w:lvl>
  </w:abstractNum>
  <w:abstractNum w:abstractNumId="20" w15:restartNumberingAfterBreak="0">
    <w:nsid w:val="00000024"/>
    <w:multiLevelType w:val="multilevel"/>
    <w:tmpl w:val="E47E7540"/>
    <w:name w:val="WW8Num4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mbol" w:hAnsi="Symbol" w:cs="Symbol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mbol" w:hAnsi="Symbol" w:cs="Symbol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mbol" w:hAnsi="Symbol" w:cs="Symbol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mbol" w:hAnsi="Symbol" w:cs="Symbol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mbol" w:hAnsi="Symbol" w:cs="Symbol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mbol" w:hAnsi="Symbol" w:cs="Symbol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mbol" w:hAnsi="Symbol" w:cs="Symbol" w:hint="default"/>
        <w:color w:val="000000"/>
      </w:rPr>
    </w:lvl>
  </w:abstractNum>
  <w:abstractNum w:abstractNumId="21" w15:restartNumberingAfterBreak="0">
    <w:nsid w:val="00000025"/>
    <w:multiLevelType w:val="multilevel"/>
    <w:tmpl w:val="00000025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bCs/>
        <w:sz w:val="24"/>
        <w:szCs w:val="24"/>
      </w:rPr>
    </w:lvl>
  </w:abstractNum>
  <w:abstractNum w:abstractNumId="22" w15:restartNumberingAfterBreak="0">
    <w:nsid w:val="00000026"/>
    <w:multiLevelType w:val="multilevel"/>
    <w:tmpl w:val="00000026"/>
    <w:name w:val="WW8Num47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3" w15:restartNumberingAfterBreak="0">
    <w:nsid w:val="00000029"/>
    <w:multiLevelType w:val="multilevel"/>
    <w:tmpl w:val="BD74B9B6"/>
    <w:name w:val="WW8Num51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620" w:hanging="360"/>
      </w:pPr>
      <w:rPr>
        <w:rFonts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80" w:hanging="720"/>
      </w:pPr>
      <w:rPr>
        <w:rFonts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0" w:hanging="720"/>
      </w:pPr>
      <w:rPr>
        <w:rFonts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40" w:hanging="1080"/>
      </w:pPr>
      <w:rPr>
        <w:rFonts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0" w:hanging="1080"/>
      </w:pPr>
      <w:rPr>
        <w:rFonts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00" w:hanging="1440"/>
      </w:pPr>
      <w:rPr>
        <w:rFonts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0" w:hanging="1800"/>
      </w:pPr>
      <w:rPr>
        <w:rFonts w:hint="default"/>
        <w:b w:val="0"/>
        <w:bCs/>
        <w:color w:val="000000"/>
        <w:sz w:val="24"/>
        <w:szCs w:val="24"/>
      </w:rPr>
    </w:lvl>
  </w:abstractNum>
  <w:abstractNum w:abstractNumId="24" w15:restartNumberingAfterBreak="0">
    <w:nsid w:val="0000002A"/>
    <w:multiLevelType w:val="multilevel"/>
    <w:tmpl w:val="0000002A"/>
    <w:name w:val="WW8Num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5" w15:restartNumberingAfterBreak="0">
    <w:nsid w:val="0000002C"/>
    <w:multiLevelType w:val="multilevel"/>
    <w:tmpl w:val="0000002C"/>
    <w:name w:val="WW8Num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4"/>
        <w:szCs w:val="24"/>
      </w:rPr>
    </w:lvl>
  </w:abstractNum>
  <w:abstractNum w:abstractNumId="26" w15:restartNumberingAfterBreak="0">
    <w:nsid w:val="0000002D"/>
    <w:multiLevelType w:val="multilevel"/>
    <w:tmpl w:val="0000002D"/>
    <w:name w:val="WW8Num5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Cs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0000002E"/>
    <w:multiLevelType w:val="singleLevel"/>
    <w:tmpl w:val="0000002E"/>
    <w:name w:val="WW8Num6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</w:abstractNum>
  <w:abstractNum w:abstractNumId="28" w15:restartNumberingAfterBreak="0">
    <w:nsid w:val="00000030"/>
    <w:multiLevelType w:val="singleLevel"/>
    <w:tmpl w:val="00000030"/>
    <w:name w:val="WW8Num6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Cs/>
        <w:sz w:val="24"/>
        <w:szCs w:val="24"/>
      </w:rPr>
    </w:lvl>
  </w:abstractNum>
  <w:abstractNum w:abstractNumId="29" w15:restartNumberingAfterBreak="0">
    <w:nsid w:val="00000031"/>
    <w:multiLevelType w:val="multilevel"/>
    <w:tmpl w:val="00000031"/>
    <w:name w:val="WW8Num63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00000033"/>
    <w:multiLevelType w:val="multilevel"/>
    <w:tmpl w:val="092C4284"/>
    <w:name w:val="WW8Num6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Cs w:val="0"/>
        <w:sz w:val="24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420" w:hanging="42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1800"/>
        </w:tabs>
        <w:ind w:left="1800" w:hanging="1800"/>
      </w:pPr>
      <w:rPr>
        <w:rFonts w:hint="default"/>
        <w:bCs w:val="0"/>
        <w:sz w:val="24"/>
        <w:szCs w:val="24"/>
      </w:rPr>
    </w:lvl>
  </w:abstractNum>
  <w:abstractNum w:abstractNumId="31" w15:restartNumberingAfterBreak="0">
    <w:nsid w:val="00000034"/>
    <w:multiLevelType w:val="multilevel"/>
    <w:tmpl w:val="D10EBBDC"/>
    <w:name w:val="WW8Num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4"/>
        <w:szCs w:val="24"/>
      </w:rPr>
    </w:lvl>
  </w:abstractNum>
  <w:abstractNum w:abstractNumId="32" w15:restartNumberingAfterBreak="0">
    <w:nsid w:val="00000035"/>
    <w:multiLevelType w:val="multilevel"/>
    <w:tmpl w:val="BA6EA652"/>
    <w:name w:val="WW8Num69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Cs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color w:val="auto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color w:val="auto"/>
      </w:rPr>
    </w:lvl>
  </w:abstractNum>
  <w:abstractNum w:abstractNumId="33" w15:restartNumberingAfterBreak="0">
    <w:nsid w:val="00000037"/>
    <w:multiLevelType w:val="multi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Cs w:val="0"/>
      </w:rPr>
    </w:lvl>
    <w:lvl w:ilvl="1">
      <w:start w:val="1"/>
      <w:numFmt w:val="none"/>
      <w:suff w:val="nothing"/>
      <w:lvlText w:val="3.2."/>
      <w:lvlJc w:val="left"/>
      <w:pPr>
        <w:tabs>
          <w:tab w:val="num" w:pos="0"/>
        </w:tabs>
        <w:ind w:left="420" w:hanging="420"/>
      </w:pPr>
      <w:rPr>
        <w:rFonts w:hint="default"/>
        <w:bCs w:val="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rFonts w:hint="default"/>
        <w:bCs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720" w:hanging="720"/>
      </w:pPr>
      <w:rPr>
        <w:rFonts w:hint="default"/>
        <w:bCs w:val="0"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rFonts w:hint="default"/>
        <w:bCs w:val="0"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rFonts w:hint="default"/>
        <w:bCs w:val="0"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rFonts w:hint="default"/>
        <w:bCs w:val="0"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rFonts w:hint="default"/>
        <w:bCs w:val="0"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rFonts w:hint="default"/>
        <w:bCs w:val="0"/>
      </w:rPr>
    </w:lvl>
  </w:abstractNum>
  <w:abstractNum w:abstractNumId="34" w15:restartNumberingAfterBreak="0">
    <w:nsid w:val="00000038"/>
    <w:multiLevelType w:val="multilevel"/>
    <w:tmpl w:val="6B2876FE"/>
    <w:name w:val="WW8Num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420" w:hanging="420"/>
      </w:pPr>
      <w:rPr>
        <w:rFonts w:ascii="Times New Roman" w:eastAsia="Times New Roman" w:hAnsi="Times New Roman" w:cs="Times New Roman"/>
        <w:bCs w:val="0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1800"/>
        </w:tabs>
        <w:ind w:left="1800" w:hanging="1800"/>
      </w:pPr>
      <w:rPr>
        <w:rFonts w:hint="default"/>
        <w:bCs w:val="0"/>
        <w:sz w:val="24"/>
        <w:szCs w:val="24"/>
      </w:rPr>
    </w:lvl>
  </w:abstractNum>
  <w:abstractNum w:abstractNumId="35" w15:restartNumberingAfterBreak="0">
    <w:nsid w:val="00000039"/>
    <w:multiLevelType w:val="multilevel"/>
    <w:tmpl w:val="EFD8B062"/>
    <w:name w:val="WW8Num7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12.%2.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auto"/>
      </w:rPr>
    </w:lvl>
  </w:abstractNum>
  <w:abstractNum w:abstractNumId="36" w15:restartNumberingAfterBreak="0">
    <w:nsid w:val="0000003A"/>
    <w:multiLevelType w:val="multilevel"/>
    <w:tmpl w:val="0000003A"/>
    <w:name w:val="WW8Num81"/>
    <w:lvl w:ilvl="0">
      <w:start w:val="1"/>
      <w:numFmt w:val="decimal"/>
      <w:lvlText w:val="%1."/>
      <w:lvlJc w:val="left"/>
      <w:pPr>
        <w:tabs>
          <w:tab w:val="num" w:pos="4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0000003B"/>
    <w:multiLevelType w:val="multilevel"/>
    <w:tmpl w:val="0000003B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3C"/>
    <w:multiLevelType w:val="singleLevel"/>
    <w:tmpl w:val="0000003C"/>
    <w:name w:val="WW8Num8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</w:abstractNum>
  <w:abstractNum w:abstractNumId="39" w15:restartNumberingAfterBreak="0">
    <w:nsid w:val="0000003D"/>
    <w:multiLevelType w:val="singleLevel"/>
    <w:tmpl w:val="0000003D"/>
    <w:name w:val="WW8Num85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</w:abstractNum>
  <w:abstractNum w:abstractNumId="40" w15:restartNumberingAfterBreak="0">
    <w:nsid w:val="0000003E"/>
    <w:multiLevelType w:val="singleLevel"/>
    <w:tmpl w:val="0000003E"/>
    <w:name w:val="WW8Num88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4"/>
        <w:szCs w:val="24"/>
      </w:rPr>
    </w:lvl>
  </w:abstractNum>
  <w:abstractNum w:abstractNumId="41" w15:restartNumberingAfterBreak="0">
    <w:nsid w:val="0000003F"/>
    <w:multiLevelType w:val="singleLevel"/>
    <w:tmpl w:val="2B7A5E76"/>
    <w:name w:val="WW8Num8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</w:abstractNum>
  <w:abstractNum w:abstractNumId="42" w15:restartNumberingAfterBreak="0">
    <w:nsid w:val="00000040"/>
    <w:multiLevelType w:val="multilevel"/>
    <w:tmpl w:val="1458B7B2"/>
    <w:name w:val="WW8Num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  <w:szCs w:val="24"/>
      </w:rPr>
    </w:lvl>
  </w:abstractNum>
  <w:abstractNum w:abstractNumId="43" w15:restartNumberingAfterBreak="0">
    <w:nsid w:val="00000041"/>
    <w:multiLevelType w:val="multilevel"/>
    <w:tmpl w:val="485C43DC"/>
    <w:name w:val="WW8Num93"/>
    <w:lvl w:ilvl="0">
      <w:start w:val="1"/>
      <w:numFmt w:val="upperRoman"/>
      <w:lvlText w:val="%1."/>
      <w:lvlJc w:val="right"/>
      <w:pPr>
        <w:ind w:left="777" w:hanging="494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0" w:hanging="1800"/>
      </w:pPr>
      <w:rPr>
        <w:rFonts w:hint="default"/>
      </w:rPr>
    </w:lvl>
  </w:abstractNum>
  <w:abstractNum w:abstractNumId="44" w15:restartNumberingAfterBreak="0">
    <w:nsid w:val="00000043"/>
    <w:multiLevelType w:val="singleLevel"/>
    <w:tmpl w:val="00000043"/>
    <w:name w:val="WW8Num9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bCs/>
        <w:sz w:val="24"/>
        <w:szCs w:val="24"/>
      </w:rPr>
    </w:lvl>
  </w:abstractNum>
  <w:abstractNum w:abstractNumId="45" w15:restartNumberingAfterBreak="0">
    <w:nsid w:val="00000044"/>
    <w:multiLevelType w:val="multilevel"/>
    <w:tmpl w:val="1BD89108"/>
    <w:name w:val="WW8Num1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color w:val="auto"/>
      </w:rPr>
    </w:lvl>
  </w:abstractNum>
  <w:abstractNum w:abstractNumId="46" w15:restartNumberingAfterBreak="0">
    <w:nsid w:val="00000046"/>
    <w:multiLevelType w:val="multilevel"/>
    <w:tmpl w:val="00000046"/>
    <w:lvl w:ilvl="0">
      <w:start w:val="13"/>
      <w:numFmt w:val="decimal"/>
      <w:pStyle w:val="Styl4"/>
      <w:lvlText w:val="%1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0"/>
        </w:tabs>
        <w:ind w:left="900" w:hanging="420"/>
      </w:pPr>
      <w:rPr>
        <w:rFonts w:hint="default"/>
        <w:b w:val="0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80" w:hanging="720"/>
      </w:pPr>
      <w:rPr>
        <w:rFonts w:hint="default"/>
        <w:b w:val="0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640" w:hanging="1800"/>
      </w:pPr>
      <w:rPr>
        <w:rFonts w:hint="default"/>
      </w:rPr>
    </w:lvl>
  </w:abstractNum>
  <w:abstractNum w:abstractNumId="47" w15:restartNumberingAfterBreak="0">
    <w:nsid w:val="04705DC6"/>
    <w:multiLevelType w:val="hybridMultilevel"/>
    <w:tmpl w:val="4906DCF2"/>
    <w:lvl w:ilvl="0" w:tplc="B08EA99E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7A3428"/>
    <w:multiLevelType w:val="multilevel"/>
    <w:tmpl w:val="6CCC7012"/>
    <w:lvl w:ilvl="0">
      <w:start w:val="10"/>
      <w:numFmt w:val="upperRoman"/>
      <w:lvlText w:val="%1."/>
      <w:lvlJc w:val="right"/>
      <w:pPr>
        <w:tabs>
          <w:tab w:val="num" w:pos="227"/>
        </w:tabs>
        <w:ind w:left="227" w:hanging="227"/>
      </w:pPr>
      <w:rPr>
        <w:rFonts w:asciiTheme="minorHAnsi" w:eastAsia="Times New Roman" w:hAnsiTheme="minorHAnsi" w:cstheme="minorHAnsi" w:hint="default"/>
        <w:b/>
        <w:i w:val="0"/>
        <w:caps w:val="0"/>
        <w:spacing w:val="0"/>
        <w:w w:val="100"/>
        <w:kern w:val="0"/>
        <w:position w:val="0"/>
        <w:sz w:val="28"/>
        <w:szCs w:val="28"/>
      </w:rPr>
    </w:lvl>
    <w:lvl w:ilvl="1">
      <w:start w:val="1"/>
      <w:numFmt w:val="decimal"/>
      <w:pStyle w:val="Tabela-Siatka1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170"/>
      </w:pPr>
      <w:rPr>
        <w:rFonts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49" w15:restartNumberingAfterBreak="0">
    <w:nsid w:val="21DA4D7F"/>
    <w:multiLevelType w:val="hybridMultilevel"/>
    <w:tmpl w:val="EA9883CE"/>
    <w:lvl w:ilvl="0" w:tplc="F07C6A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28574710"/>
    <w:multiLevelType w:val="hybridMultilevel"/>
    <w:tmpl w:val="FBD0045A"/>
    <w:lvl w:ilvl="0" w:tplc="F234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32256A96"/>
    <w:multiLevelType w:val="hybridMultilevel"/>
    <w:tmpl w:val="1F1A7DCE"/>
    <w:lvl w:ilvl="0" w:tplc="B4F007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5817B7"/>
    <w:multiLevelType w:val="hybridMultilevel"/>
    <w:tmpl w:val="6E4E1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2657A"/>
    <w:multiLevelType w:val="hybridMultilevel"/>
    <w:tmpl w:val="6B5E6008"/>
    <w:lvl w:ilvl="0" w:tplc="931ACF0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4007EE4"/>
    <w:multiLevelType w:val="multilevel"/>
    <w:tmpl w:val="B686B11A"/>
    <w:lvl w:ilvl="0">
      <w:start w:val="1"/>
      <w:numFmt w:val="bullet"/>
      <w:pStyle w:val="KRESKA"/>
      <w:lvlText w:val="–"/>
      <w:lvlJc w:val="left"/>
      <w:pPr>
        <w:tabs>
          <w:tab w:val="num" w:pos="900"/>
        </w:tabs>
        <w:ind w:left="880" w:hanging="340"/>
      </w:pPr>
      <w:rPr>
        <w:rFonts w:ascii="Times New Roman" w:hAnsi="Times New Roman" w:cs="Times New Roman" w:hint="default"/>
        <w:color w:val="auto"/>
        <w:sz w:val="16"/>
      </w:rPr>
    </w:lvl>
    <w:lvl w:ilvl="1">
      <w:start w:val="3"/>
      <w:numFmt w:val="bullet"/>
      <w:lvlText w:val="–"/>
      <w:lvlJc w:val="left"/>
      <w:pPr>
        <w:tabs>
          <w:tab w:val="num" w:pos="959"/>
        </w:tabs>
        <w:ind w:left="9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16"/>
        </w:tabs>
        <w:ind w:left="1716" w:hanging="397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399"/>
        </w:tabs>
        <w:ind w:left="239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119"/>
        </w:tabs>
        <w:ind w:left="311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39"/>
        </w:tabs>
        <w:ind w:left="383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59"/>
        </w:tabs>
        <w:ind w:left="455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79"/>
        </w:tabs>
        <w:ind w:left="527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99"/>
        </w:tabs>
        <w:ind w:left="5999" w:hanging="360"/>
      </w:pPr>
      <w:rPr>
        <w:rFonts w:ascii="Wingdings" w:hAnsi="Wingdings" w:hint="default"/>
      </w:rPr>
    </w:lvl>
  </w:abstractNum>
  <w:abstractNum w:abstractNumId="57" w15:restartNumberingAfterBreak="0">
    <w:nsid w:val="4AD938F7"/>
    <w:multiLevelType w:val="hybridMultilevel"/>
    <w:tmpl w:val="1CD4504A"/>
    <w:lvl w:ilvl="0" w:tplc="96B6390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6D26D91"/>
    <w:multiLevelType w:val="multilevel"/>
    <w:tmpl w:val="7B224D34"/>
    <w:lvl w:ilvl="0">
      <w:start w:val="1"/>
      <w:numFmt w:val="decimal"/>
      <w:lvlText w:val="%1."/>
      <w:lvlJc w:val="left"/>
      <w:pPr>
        <w:tabs>
          <w:tab w:val="num" w:pos="1253"/>
        </w:tabs>
        <w:ind w:left="1253" w:hanging="360"/>
      </w:pPr>
      <w:rPr>
        <w:rFonts w:asciiTheme="minorHAnsi" w:hAnsiTheme="minorHAnsi" w:cstheme="minorHAnsi" w:hint="default"/>
        <w:b w:val="0"/>
        <w:bCs/>
        <w:iCs/>
        <w:color w:val="000000" w:themeColor="text1"/>
        <w:sz w:val="24"/>
        <w:szCs w:val="24"/>
      </w:rPr>
    </w:lvl>
    <w:lvl w:ilvl="1">
      <w:start w:val="5"/>
      <w:numFmt w:val="upperRoman"/>
      <w:lvlText w:val="%2."/>
      <w:lvlJc w:val="left"/>
      <w:pPr>
        <w:tabs>
          <w:tab w:val="num" w:pos="2333"/>
        </w:tabs>
        <w:ind w:left="2333" w:hanging="720"/>
      </w:pPr>
      <w:rPr>
        <w:rFonts w:hint="default"/>
        <w:b/>
        <w:bCs/>
        <w:i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  <w:rPr>
        <w:rFonts w:hint="default"/>
      </w:rPr>
    </w:lvl>
    <w:lvl w:ilvl="3">
      <w:start w:val="5"/>
      <w:numFmt w:val="bullet"/>
      <w:lvlText w:val=""/>
      <w:lvlJc w:val="left"/>
      <w:pPr>
        <w:tabs>
          <w:tab w:val="num" w:pos="0"/>
        </w:tabs>
        <w:ind w:left="3413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  <w:rPr>
        <w:rFonts w:hint="default"/>
      </w:rPr>
    </w:lvl>
  </w:abstractNum>
  <w:abstractNum w:abstractNumId="5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 w15:restartNumberingAfterBreak="0">
    <w:nsid w:val="5CBA1D08"/>
    <w:multiLevelType w:val="multilevel"/>
    <w:tmpl w:val="85824D88"/>
    <w:lvl w:ilvl="0">
      <w:start w:val="1"/>
      <w:numFmt w:val="lowerLetter"/>
      <w:lvlText w:val="%1)"/>
      <w:lvlJc w:val="left"/>
      <w:pPr>
        <w:tabs>
          <w:tab w:val="num" w:pos="473"/>
        </w:tabs>
        <w:ind w:left="530" w:hanging="170"/>
      </w:pPr>
      <w:rPr>
        <w:rFonts w:eastAsia="SimSun" w:hint="eastAsia"/>
        <w:b w:val="0"/>
        <w:bCs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i w:val="0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6D907100"/>
    <w:multiLevelType w:val="hybridMultilevel"/>
    <w:tmpl w:val="C9F202C8"/>
    <w:lvl w:ilvl="0" w:tplc="F234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7BB653AF"/>
    <w:multiLevelType w:val="multilevel"/>
    <w:tmpl w:val="18A0F272"/>
    <w:name w:val="WW8Num612"/>
    <w:lvl w:ilvl="0">
      <w:start w:val="1"/>
      <w:numFmt w:val="lowerLetter"/>
      <w:lvlText w:val="%1)"/>
      <w:lvlJc w:val="left"/>
      <w:pPr>
        <w:tabs>
          <w:tab w:val="num" w:pos="1253"/>
        </w:tabs>
        <w:ind w:left="1253" w:hanging="360"/>
      </w:pPr>
      <w:rPr>
        <w:rFonts w:hint="default"/>
        <w:b/>
        <w:bCs/>
        <w:color w:val="000000"/>
        <w:sz w:val="24"/>
        <w:szCs w:val="24"/>
      </w:rPr>
    </w:lvl>
    <w:lvl w:ilvl="1">
      <w:start w:val="10"/>
      <w:numFmt w:val="upperRoman"/>
      <w:lvlText w:val="%2."/>
      <w:lvlJc w:val="left"/>
      <w:pPr>
        <w:tabs>
          <w:tab w:val="num" w:pos="2333"/>
        </w:tabs>
        <w:ind w:left="2333" w:hanging="720"/>
      </w:pPr>
      <w:rPr>
        <w:rFonts w:hint="default"/>
        <w:b/>
        <w:bCs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  <w:rPr>
        <w:rFonts w:hint="default"/>
      </w:rPr>
    </w:lvl>
    <w:lvl w:ilvl="3">
      <w:start w:val="5"/>
      <w:numFmt w:val="bullet"/>
      <w:lvlText w:val=""/>
      <w:lvlJc w:val="left"/>
      <w:pPr>
        <w:tabs>
          <w:tab w:val="num" w:pos="0"/>
        </w:tabs>
        <w:ind w:left="3413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  <w:rPr>
        <w:rFonts w:hint="default"/>
      </w:rPr>
    </w:lvl>
  </w:abstractNum>
  <w:num w:numId="1" w16cid:durableId="1945795765">
    <w:abstractNumId w:val="0"/>
  </w:num>
  <w:num w:numId="2" w16cid:durableId="1371762311">
    <w:abstractNumId w:val="14"/>
  </w:num>
  <w:num w:numId="3" w16cid:durableId="1076395725">
    <w:abstractNumId w:val="46"/>
  </w:num>
  <w:num w:numId="4" w16cid:durableId="831718213">
    <w:abstractNumId w:val="56"/>
  </w:num>
  <w:num w:numId="5" w16cid:durableId="1873570228">
    <w:abstractNumId w:val="59"/>
    <w:lvlOverride w:ilvl="0">
      <w:startOverride w:val="1"/>
    </w:lvlOverride>
  </w:num>
  <w:num w:numId="6" w16cid:durableId="1701397083">
    <w:abstractNumId w:val="55"/>
    <w:lvlOverride w:ilvl="0">
      <w:startOverride w:val="1"/>
    </w:lvlOverride>
  </w:num>
  <w:num w:numId="7" w16cid:durableId="218783574">
    <w:abstractNumId w:val="50"/>
  </w:num>
  <w:num w:numId="8" w16cid:durableId="1603493310">
    <w:abstractNumId w:val="52"/>
  </w:num>
  <w:num w:numId="9" w16cid:durableId="852568971">
    <w:abstractNumId w:val="61"/>
  </w:num>
  <w:num w:numId="10" w16cid:durableId="216477422">
    <w:abstractNumId w:val="58"/>
  </w:num>
  <w:num w:numId="11" w16cid:durableId="999506474">
    <w:abstractNumId w:val="54"/>
  </w:num>
  <w:num w:numId="12" w16cid:durableId="2117286548">
    <w:abstractNumId w:val="53"/>
  </w:num>
  <w:num w:numId="13" w16cid:durableId="924455822">
    <w:abstractNumId w:val="47"/>
  </w:num>
  <w:num w:numId="14" w16cid:durableId="679350952">
    <w:abstractNumId w:val="57"/>
  </w:num>
  <w:num w:numId="15" w16cid:durableId="962925429">
    <w:abstractNumId w:val="49"/>
  </w:num>
  <w:num w:numId="16" w16cid:durableId="1494568655">
    <w:abstractNumId w:val="60"/>
  </w:num>
  <w:num w:numId="17" w16cid:durableId="1118834084">
    <w:abstractNumId w:val="48"/>
  </w:num>
  <w:num w:numId="18" w16cid:durableId="753823698">
    <w:abstractNumId w:val="5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F85"/>
    <w:rsid w:val="00000503"/>
    <w:rsid w:val="000021E8"/>
    <w:rsid w:val="000251ED"/>
    <w:rsid w:val="000321B5"/>
    <w:rsid w:val="000361B7"/>
    <w:rsid w:val="0004262B"/>
    <w:rsid w:val="0004356C"/>
    <w:rsid w:val="00044CB6"/>
    <w:rsid w:val="00047130"/>
    <w:rsid w:val="000510AE"/>
    <w:rsid w:val="00053E1E"/>
    <w:rsid w:val="00054FF7"/>
    <w:rsid w:val="00056498"/>
    <w:rsid w:val="00070499"/>
    <w:rsid w:val="0007174C"/>
    <w:rsid w:val="00073B91"/>
    <w:rsid w:val="000740EB"/>
    <w:rsid w:val="0008758E"/>
    <w:rsid w:val="000950A9"/>
    <w:rsid w:val="000A286A"/>
    <w:rsid w:val="000B1439"/>
    <w:rsid w:val="000B152D"/>
    <w:rsid w:val="000B2F8D"/>
    <w:rsid w:val="000B404A"/>
    <w:rsid w:val="000B687F"/>
    <w:rsid w:val="000B7E51"/>
    <w:rsid w:val="000C3102"/>
    <w:rsid w:val="000C65B1"/>
    <w:rsid w:val="000D13B3"/>
    <w:rsid w:val="000F38BF"/>
    <w:rsid w:val="000F4979"/>
    <w:rsid w:val="001017A0"/>
    <w:rsid w:val="00102260"/>
    <w:rsid w:val="00112654"/>
    <w:rsid w:val="00131289"/>
    <w:rsid w:val="00137052"/>
    <w:rsid w:val="001416DD"/>
    <w:rsid w:val="001435E3"/>
    <w:rsid w:val="00156119"/>
    <w:rsid w:val="0017016D"/>
    <w:rsid w:val="00171A05"/>
    <w:rsid w:val="00181C49"/>
    <w:rsid w:val="001A4739"/>
    <w:rsid w:val="001A60E1"/>
    <w:rsid w:val="001B460C"/>
    <w:rsid w:val="001C0578"/>
    <w:rsid w:val="001E22EE"/>
    <w:rsid w:val="001E242F"/>
    <w:rsid w:val="00203C9C"/>
    <w:rsid w:val="00203F6B"/>
    <w:rsid w:val="002311CF"/>
    <w:rsid w:val="002370E7"/>
    <w:rsid w:val="002402D5"/>
    <w:rsid w:val="00243D5F"/>
    <w:rsid w:val="00244A08"/>
    <w:rsid w:val="0024690B"/>
    <w:rsid w:val="00252D8C"/>
    <w:rsid w:val="00266B0E"/>
    <w:rsid w:val="002708B4"/>
    <w:rsid w:val="00283305"/>
    <w:rsid w:val="00284E26"/>
    <w:rsid w:val="002A2A76"/>
    <w:rsid w:val="002A75FC"/>
    <w:rsid w:val="002B2D16"/>
    <w:rsid w:val="002C06EF"/>
    <w:rsid w:val="002C138B"/>
    <w:rsid w:val="002C1952"/>
    <w:rsid w:val="002C47FD"/>
    <w:rsid w:val="002D08E1"/>
    <w:rsid w:val="002D5DBE"/>
    <w:rsid w:val="002D7151"/>
    <w:rsid w:val="002E2A89"/>
    <w:rsid w:val="0031405F"/>
    <w:rsid w:val="00330B45"/>
    <w:rsid w:val="00345C86"/>
    <w:rsid w:val="00345D05"/>
    <w:rsid w:val="003631B4"/>
    <w:rsid w:val="00372342"/>
    <w:rsid w:val="00375748"/>
    <w:rsid w:val="00381E40"/>
    <w:rsid w:val="00382F57"/>
    <w:rsid w:val="00392357"/>
    <w:rsid w:val="003A1F29"/>
    <w:rsid w:val="003A5C63"/>
    <w:rsid w:val="003A5F33"/>
    <w:rsid w:val="003C645D"/>
    <w:rsid w:val="003D1820"/>
    <w:rsid w:val="003E0BFB"/>
    <w:rsid w:val="003E1A42"/>
    <w:rsid w:val="003F6148"/>
    <w:rsid w:val="003F6597"/>
    <w:rsid w:val="00400E2F"/>
    <w:rsid w:val="004010BF"/>
    <w:rsid w:val="00401A4C"/>
    <w:rsid w:val="00405640"/>
    <w:rsid w:val="00406602"/>
    <w:rsid w:val="00416776"/>
    <w:rsid w:val="00416AAF"/>
    <w:rsid w:val="00420961"/>
    <w:rsid w:val="004221F4"/>
    <w:rsid w:val="00426DC4"/>
    <w:rsid w:val="00433433"/>
    <w:rsid w:val="00436B20"/>
    <w:rsid w:val="0043726F"/>
    <w:rsid w:val="00440178"/>
    <w:rsid w:val="00447758"/>
    <w:rsid w:val="004553B5"/>
    <w:rsid w:val="004573B4"/>
    <w:rsid w:val="0046317F"/>
    <w:rsid w:val="0046380E"/>
    <w:rsid w:val="004652A1"/>
    <w:rsid w:val="00473A84"/>
    <w:rsid w:val="00476D87"/>
    <w:rsid w:val="00486218"/>
    <w:rsid w:val="004909B1"/>
    <w:rsid w:val="004910FD"/>
    <w:rsid w:val="00494C14"/>
    <w:rsid w:val="004A243F"/>
    <w:rsid w:val="004A3030"/>
    <w:rsid w:val="004A6D54"/>
    <w:rsid w:val="004B4FF8"/>
    <w:rsid w:val="004B6B47"/>
    <w:rsid w:val="004C00EA"/>
    <w:rsid w:val="004C17D3"/>
    <w:rsid w:val="004C1A79"/>
    <w:rsid w:val="004C1D2D"/>
    <w:rsid w:val="004C4EB2"/>
    <w:rsid w:val="004D2B10"/>
    <w:rsid w:val="004F2950"/>
    <w:rsid w:val="004F4D6B"/>
    <w:rsid w:val="00501A68"/>
    <w:rsid w:val="0050739E"/>
    <w:rsid w:val="0051229F"/>
    <w:rsid w:val="00515760"/>
    <w:rsid w:val="0052476D"/>
    <w:rsid w:val="005269B3"/>
    <w:rsid w:val="0053282F"/>
    <w:rsid w:val="0054456B"/>
    <w:rsid w:val="00546CFE"/>
    <w:rsid w:val="00547F85"/>
    <w:rsid w:val="005606E1"/>
    <w:rsid w:val="00567C6F"/>
    <w:rsid w:val="0057213B"/>
    <w:rsid w:val="00574585"/>
    <w:rsid w:val="0057575E"/>
    <w:rsid w:val="00577150"/>
    <w:rsid w:val="00584375"/>
    <w:rsid w:val="00591FF0"/>
    <w:rsid w:val="005B005E"/>
    <w:rsid w:val="005C1B52"/>
    <w:rsid w:val="005D1F8D"/>
    <w:rsid w:val="005D34CE"/>
    <w:rsid w:val="005E085A"/>
    <w:rsid w:val="005F0981"/>
    <w:rsid w:val="006038E8"/>
    <w:rsid w:val="00607C95"/>
    <w:rsid w:val="0061358C"/>
    <w:rsid w:val="00640C47"/>
    <w:rsid w:val="00644739"/>
    <w:rsid w:val="00645309"/>
    <w:rsid w:val="0065163B"/>
    <w:rsid w:val="006561D0"/>
    <w:rsid w:val="00667771"/>
    <w:rsid w:val="00671912"/>
    <w:rsid w:val="006754BB"/>
    <w:rsid w:val="00685AB8"/>
    <w:rsid w:val="0069283B"/>
    <w:rsid w:val="006A4131"/>
    <w:rsid w:val="006C2396"/>
    <w:rsid w:val="006C3B0F"/>
    <w:rsid w:val="006C4E4A"/>
    <w:rsid w:val="006C666F"/>
    <w:rsid w:val="006C68BB"/>
    <w:rsid w:val="006C7573"/>
    <w:rsid w:val="006D6613"/>
    <w:rsid w:val="006E0EA3"/>
    <w:rsid w:val="006E359C"/>
    <w:rsid w:val="006E530E"/>
    <w:rsid w:val="006E6934"/>
    <w:rsid w:val="006F17E6"/>
    <w:rsid w:val="006F17EF"/>
    <w:rsid w:val="006F237C"/>
    <w:rsid w:val="007150C0"/>
    <w:rsid w:val="00721603"/>
    <w:rsid w:val="00732D08"/>
    <w:rsid w:val="007410E7"/>
    <w:rsid w:val="0074168D"/>
    <w:rsid w:val="00741E44"/>
    <w:rsid w:val="0074473E"/>
    <w:rsid w:val="00747E66"/>
    <w:rsid w:val="007609EF"/>
    <w:rsid w:val="00767374"/>
    <w:rsid w:val="0077607A"/>
    <w:rsid w:val="007837E2"/>
    <w:rsid w:val="00785606"/>
    <w:rsid w:val="007861DA"/>
    <w:rsid w:val="00786B27"/>
    <w:rsid w:val="00787F7D"/>
    <w:rsid w:val="007A21DF"/>
    <w:rsid w:val="007A6960"/>
    <w:rsid w:val="007A78E6"/>
    <w:rsid w:val="007B4D97"/>
    <w:rsid w:val="007B513F"/>
    <w:rsid w:val="007C23BD"/>
    <w:rsid w:val="007C2ADB"/>
    <w:rsid w:val="007C5636"/>
    <w:rsid w:val="007C7E66"/>
    <w:rsid w:val="007D6C31"/>
    <w:rsid w:val="007D6E90"/>
    <w:rsid w:val="007D780D"/>
    <w:rsid w:val="007D7C81"/>
    <w:rsid w:val="007F06CB"/>
    <w:rsid w:val="00803F1E"/>
    <w:rsid w:val="008222CE"/>
    <w:rsid w:val="00824F9A"/>
    <w:rsid w:val="00826D52"/>
    <w:rsid w:val="00830326"/>
    <w:rsid w:val="008321F8"/>
    <w:rsid w:val="008362F1"/>
    <w:rsid w:val="0084269F"/>
    <w:rsid w:val="00844188"/>
    <w:rsid w:val="008547CD"/>
    <w:rsid w:val="0085704B"/>
    <w:rsid w:val="008708B8"/>
    <w:rsid w:val="00872F8E"/>
    <w:rsid w:val="00875C1E"/>
    <w:rsid w:val="008772D0"/>
    <w:rsid w:val="00882F79"/>
    <w:rsid w:val="00886326"/>
    <w:rsid w:val="00892661"/>
    <w:rsid w:val="0089338E"/>
    <w:rsid w:val="008A4AF1"/>
    <w:rsid w:val="008A5F2F"/>
    <w:rsid w:val="008A61B5"/>
    <w:rsid w:val="008A672C"/>
    <w:rsid w:val="008A70CF"/>
    <w:rsid w:val="008A7468"/>
    <w:rsid w:val="008B752A"/>
    <w:rsid w:val="008C02D5"/>
    <w:rsid w:val="008D2957"/>
    <w:rsid w:val="008D608A"/>
    <w:rsid w:val="008D654A"/>
    <w:rsid w:val="008E60D1"/>
    <w:rsid w:val="00915D53"/>
    <w:rsid w:val="00917288"/>
    <w:rsid w:val="00922058"/>
    <w:rsid w:val="00935C87"/>
    <w:rsid w:val="0095011A"/>
    <w:rsid w:val="009517DA"/>
    <w:rsid w:val="009532A3"/>
    <w:rsid w:val="00962CEF"/>
    <w:rsid w:val="0096504C"/>
    <w:rsid w:val="00974F17"/>
    <w:rsid w:val="00982DDD"/>
    <w:rsid w:val="009834AD"/>
    <w:rsid w:val="00993695"/>
    <w:rsid w:val="00994210"/>
    <w:rsid w:val="00996811"/>
    <w:rsid w:val="009A19B8"/>
    <w:rsid w:val="009B4F59"/>
    <w:rsid w:val="009B50BD"/>
    <w:rsid w:val="009B65A2"/>
    <w:rsid w:val="009B7B77"/>
    <w:rsid w:val="009C1374"/>
    <w:rsid w:val="009C1412"/>
    <w:rsid w:val="009C275F"/>
    <w:rsid w:val="009D1555"/>
    <w:rsid w:val="009D797E"/>
    <w:rsid w:val="009E04E4"/>
    <w:rsid w:val="009F5700"/>
    <w:rsid w:val="009F6C4F"/>
    <w:rsid w:val="009F6F09"/>
    <w:rsid w:val="00A07262"/>
    <w:rsid w:val="00A108CF"/>
    <w:rsid w:val="00A24C95"/>
    <w:rsid w:val="00A26429"/>
    <w:rsid w:val="00A30BA2"/>
    <w:rsid w:val="00A35B45"/>
    <w:rsid w:val="00A35BCB"/>
    <w:rsid w:val="00A60A2D"/>
    <w:rsid w:val="00A642CA"/>
    <w:rsid w:val="00A64449"/>
    <w:rsid w:val="00A73DAA"/>
    <w:rsid w:val="00A8221D"/>
    <w:rsid w:val="00A85C32"/>
    <w:rsid w:val="00A864AB"/>
    <w:rsid w:val="00A87D4C"/>
    <w:rsid w:val="00A91969"/>
    <w:rsid w:val="00A946C0"/>
    <w:rsid w:val="00AA0B6F"/>
    <w:rsid w:val="00AC255D"/>
    <w:rsid w:val="00AD7ABB"/>
    <w:rsid w:val="00AE3647"/>
    <w:rsid w:val="00AE7B00"/>
    <w:rsid w:val="00AF732C"/>
    <w:rsid w:val="00B02D47"/>
    <w:rsid w:val="00B047BD"/>
    <w:rsid w:val="00B0528B"/>
    <w:rsid w:val="00B1431F"/>
    <w:rsid w:val="00B15C4D"/>
    <w:rsid w:val="00B16A02"/>
    <w:rsid w:val="00B2571F"/>
    <w:rsid w:val="00B25E8A"/>
    <w:rsid w:val="00B27954"/>
    <w:rsid w:val="00B34607"/>
    <w:rsid w:val="00B42112"/>
    <w:rsid w:val="00B504F7"/>
    <w:rsid w:val="00B6518F"/>
    <w:rsid w:val="00B653A5"/>
    <w:rsid w:val="00B66A3A"/>
    <w:rsid w:val="00B80976"/>
    <w:rsid w:val="00B83096"/>
    <w:rsid w:val="00B932A8"/>
    <w:rsid w:val="00B95A3F"/>
    <w:rsid w:val="00BB090E"/>
    <w:rsid w:val="00BB544C"/>
    <w:rsid w:val="00BB5E29"/>
    <w:rsid w:val="00BC1CA5"/>
    <w:rsid w:val="00BC7940"/>
    <w:rsid w:val="00BC7B93"/>
    <w:rsid w:val="00BD1E0B"/>
    <w:rsid w:val="00BE287B"/>
    <w:rsid w:val="00BE6850"/>
    <w:rsid w:val="00BE6CFA"/>
    <w:rsid w:val="00BF0875"/>
    <w:rsid w:val="00BF0A4C"/>
    <w:rsid w:val="00C02821"/>
    <w:rsid w:val="00C100CD"/>
    <w:rsid w:val="00C11407"/>
    <w:rsid w:val="00C20407"/>
    <w:rsid w:val="00C51739"/>
    <w:rsid w:val="00C51958"/>
    <w:rsid w:val="00C55D40"/>
    <w:rsid w:val="00C6184B"/>
    <w:rsid w:val="00C63A9C"/>
    <w:rsid w:val="00C7722B"/>
    <w:rsid w:val="00C803CE"/>
    <w:rsid w:val="00C83F68"/>
    <w:rsid w:val="00C853C0"/>
    <w:rsid w:val="00C85A72"/>
    <w:rsid w:val="00C9134B"/>
    <w:rsid w:val="00CA37C1"/>
    <w:rsid w:val="00CA47D6"/>
    <w:rsid w:val="00CA6428"/>
    <w:rsid w:val="00CC529C"/>
    <w:rsid w:val="00CD21DE"/>
    <w:rsid w:val="00CE3821"/>
    <w:rsid w:val="00CE40E1"/>
    <w:rsid w:val="00CE75E6"/>
    <w:rsid w:val="00CF541E"/>
    <w:rsid w:val="00D01A14"/>
    <w:rsid w:val="00D066FA"/>
    <w:rsid w:val="00D06FB8"/>
    <w:rsid w:val="00D11783"/>
    <w:rsid w:val="00D13B32"/>
    <w:rsid w:val="00D13FB5"/>
    <w:rsid w:val="00D3281E"/>
    <w:rsid w:val="00D35FE1"/>
    <w:rsid w:val="00D37E48"/>
    <w:rsid w:val="00D51F5B"/>
    <w:rsid w:val="00D556D6"/>
    <w:rsid w:val="00D61E8F"/>
    <w:rsid w:val="00D67E75"/>
    <w:rsid w:val="00D73EC2"/>
    <w:rsid w:val="00D740EA"/>
    <w:rsid w:val="00D9217F"/>
    <w:rsid w:val="00D9324D"/>
    <w:rsid w:val="00D94AEE"/>
    <w:rsid w:val="00DA04E1"/>
    <w:rsid w:val="00DA179F"/>
    <w:rsid w:val="00DD42C2"/>
    <w:rsid w:val="00DD5F8C"/>
    <w:rsid w:val="00DE1B4C"/>
    <w:rsid w:val="00DE5521"/>
    <w:rsid w:val="00E056AC"/>
    <w:rsid w:val="00E11507"/>
    <w:rsid w:val="00E14B4D"/>
    <w:rsid w:val="00E14D4A"/>
    <w:rsid w:val="00E15215"/>
    <w:rsid w:val="00E206F5"/>
    <w:rsid w:val="00E3200B"/>
    <w:rsid w:val="00E34490"/>
    <w:rsid w:val="00E40012"/>
    <w:rsid w:val="00E453FD"/>
    <w:rsid w:val="00E56738"/>
    <w:rsid w:val="00E70D83"/>
    <w:rsid w:val="00E73058"/>
    <w:rsid w:val="00E81857"/>
    <w:rsid w:val="00E96DC5"/>
    <w:rsid w:val="00EA1A74"/>
    <w:rsid w:val="00EA6833"/>
    <w:rsid w:val="00EB3520"/>
    <w:rsid w:val="00EC1D36"/>
    <w:rsid w:val="00EC306F"/>
    <w:rsid w:val="00EC3636"/>
    <w:rsid w:val="00EC5606"/>
    <w:rsid w:val="00F067E1"/>
    <w:rsid w:val="00F13C72"/>
    <w:rsid w:val="00F36149"/>
    <w:rsid w:val="00F5159F"/>
    <w:rsid w:val="00F529FE"/>
    <w:rsid w:val="00F54E22"/>
    <w:rsid w:val="00F55809"/>
    <w:rsid w:val="00F60E39"/>
    <w:rsid w:val="00F61A8D"/>
    <w:rsid w:val="00F63929"/>
    <w:rsid w:val="00F6553E"/>
    <w:rsid w:val="00F67FCA"/>
    <w:rsid w:val="00F729C9"/>
    <w:rsid w:val="00F76573"/>
    <w:rsid w:val="00F7740D"/>
    <w:rsid w:val="00F86C23"/>
    <w:rsid w:val="00F93E3C"/>
    <w:rsid w:val="00F949D0"/>
    <w:rsid w:val="00F94ACA"/>
    <w:rsid w:val="00FB2A70"/>
    <w:rsid w:val="00FB71C9"/>
    <w:rsid w:val="00FD3981"/>
    <w:rsid w:val="00FE2D61"/>
    <w:rsid w:val="00FE5ED6"/>
    <w:rsid w:val="00FF351C"/>
    <w:rsid w:val="00FF6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3B947"/>
  <w15:docId w15:val="{942F6513-2A5F-4EAB-98D8-A583C2AA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326"/>
  </w:style>
  <w:style w:type="paragraph" w:styleId="Nagwek1">
    <w:name w:val="heading 1"/>
    <w:basedOn w:val="Normalny"/>
    <w:next w:val="Normalny"/>
    <w:link w:val="Nagwek1Znak"/>
    <w:qFormat/>
    <w:rsid w:val="00547F85"/>
    <w:pPr>
      <w:keepNext/>
      <w:numPr>
        <w:numId w:val="1"/>
      </w:numPr>
      <w:tabs>
        <w:tab w:val="left" w:pos="851"/>
      </w:tabs>
      <w:suppressAutoHyphens/>
      <w:spacing w:after="0" w:line="360" w:lineRule="auto"/>
      <w:outlineLvl w:val="0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47F85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47F85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47F85"/>
    <w:pPr>
      <w:keepNext/>
      <w:numPr>
        <w:ilvl w:val="3"/>
        <w:numId w:val="1"/>
      </w:numPr>
      <w:suppressAutoHyphens/>
      <w:spacing w:after="0" w:line="36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47F85"/>
    <w:pPr>
      <w:keepNext/>
      <w:numPr>
        <w:ilvl w:val="4"/>
        <w:numId w:val="1"/>
      </w:numPr>
      <w:suppressAutoHyphens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47F85"/>
    <w:pPr>
      <w:keepNext/>
      <w:numPr>
        <w:ilvl w:val="5"/>
        <w:numId w:val="1"/>
      </w:numPr>
      <w:suppressAutoHyphens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47F85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47F85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47F85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F85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47F85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47F8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47F85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47F8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47F8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47F85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547F8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47F85"/>
    <w:rPr>
      <w:rFonts w:ascii="Arial" w:eastAsia="Times New Roman" w:hAnsi="Arial" w:cs="Arial"/>
      <w:lang w:eastAsia="ar-SA"/>
    </w:rPr>
  </w:style>
  <w:style w:type="character" w:customStyle="1" w:styleId="WW8Num1z0">
    <w:name w:val="WW8Num1z0"/>
    <w:rsid w:val="00547F85"/>
    <w:rPr>
      <w:rFonts w:ascii="Symbol" w:hAnsi="Symbol" w:cs="Symbol"/>
    </w:rPr>
  </w:style>
  <w:style w:type="character" w:customStyle="1" w:styleId="WW8Num1z1">
    <w:name w:val="WW8Num1z1"/>
    <w:rsid w:val="00547F85"/>
    <w:rPr>
      <w:rFonts w:cs="Times New Roman"/>
    </w:rPr>
  </w:style>
  <w:style w:type="character" w:customStyle="1" w:styleId="WW8Num1z2">
    <w:name w:val="WW8Num1z2"/>
    <w:rsid w:val="00547F85"/>
  </w:style>
  <w:style w:type="character" w:customStyle="1" w:styleId="WW8Num1z3">
    <w:name w:val="WW8Num1z3"/>
    <w:rsid w:val="00547F85"/>
  </w:style>
  <w:style w:type="character" w:customStyle="1" w:styleId="WW8Num1z4">
    <w:name w:val="WW8Num1z4"/>
    <w:rsid w:val="00547F85"/>
  </w:style>
  <w:style w:type="character" w:customStyle="1" w:styleId="WW8Num1z5">
    <w:name w:val="WW8Num1z5"/>
    <w:rsid w:val="00547F85"/>
  </w:style>
  <w:style w:type="character" w:customStyle="1" w:styleId="WW8Num1z6">
    <w:name w:val="WW8Num1z6"/>
    <w:rsid w:val="00547F85"/>
  </w:style>
  <w:style w:type="character" w:customStyle="1" w:styleId="WW8Num1z7">
    <w:name w:val="WW8Num1z7"/>
    <w:rsid w:val="00547F85"/>
  </w:style>
  <w:style w:type="character" w:customStyle="1" w:styleId="WW8Num1z8">
    <w:name w:val="WW8Num1z8"/>
    <w:rsid w:val="00547F85"/>
  </w:style>
  <w:style w:type="character" w:customStyle="1" w:styleId="WW8Num2z0">
    <w:name w:val="WW8Num2z0"/>
    <w:rsid w:val="00547F85"/>
    <w:rPr>
      <w:rFonts w:ascii="Symbol" w:hAnsi="Symbol" w:cs="OpenSymbol"/>
      <w:sz w:val="24"/>
      <w:szCs w:val="24"/>
    </w:rPr>
  </w:style>
  <w:style w:type="character" w:customStyle="1" w:styleId="WW8Num3z0">
    <w:name w:val="WW8Num3z0"/>
    <w:rsid w:val="00547F85"/>
    <w:rPr>
      <w:rFonts w:ascii="Symbol" w:hAnsi="Symbol" w:cs="OpenSymbol"/>
    </w:rPr>
  </w:style>
  <w:style w:type="character" w:customStyle="1" w:styleId="WW8Num4z0">
    <w:name w:val="WW8Num4z0"/>
    <w:rsid w:val="00547F85"/>
    <w:rPr>
      <w:rFonts w:ascii="Symbol" w:hAnsi="Symbol" w:cs="Symbol"/>
    </w:rPr>
  </w:style>
  <w:style w:type="character" w:customStyle="1" w:styleId="WW8Num4z1">
    <w:name w:val="WW8Num4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5z0">
    <w:name w:val="WW8Num5z0"/>
    <w:rsid w:val="00547F85"/>
    <w:rPr>
      <w:rFonts w:ascii="Times New Roman" w:hAnsi="Times New Roman" w:cs="Times New Roman"/>
      <w:b w:val="0"/>
    </w:rPr>
  </w:style>
  <w:style w:type="character" w:customStyle="1" w:styleId="WW8Num6z0">
    <w:name w:val="WW8Num6z0"/>
    <w:rsid w:val="00547F85"/>
    <w:rPr>
      <w:rFonts w:ascii="Symbol" w:hAnsi="Symbol" w:cs="Times New Roman"/>
      <w:sz w:val="36"/>
      <w:szCs w:val="36"/>
    </w:rPr>
  </w:style>
  <w:style w:type="character" w:customStyle="1" w:styleId="WW8Num7z0">
    <w:name w:val="WW8Num7z0"/>
    <w:rsid w:val="00547F85"/>
    <w:rPr>
      <w:rFonts w:ascii="Symbol" w:hAnsi="Symbol" w:cs="Times New Roman"/>
      <w:sz w:val="36"/>
      <w:szCs w:val="36"/>
    </w:rPr>
  </w:style>
  <w:style w:type="character" w:customStyle="1" w:styleId="WW8Num8z0">
    <w:name w:val="WW8Num8z0"/>
    <w:rsid w:val="00547F85"/>
    <w:rPr>
      <w:sz w:val="24"/>
      <w:szCs w:val="24"/>
    </w:rPr>
  </w:style>
  <w:style w:type="character" w:customStyle="1" w:styleId="WW8Num9z0">
    <w:name w:val="WW8Num9z0"/>
    <w:rsid w:val="00547F85"/>
    <w:rPr>
      <w:rFonts w:hint="default"/>
    </w:rPr>
  </w:style>
  <w:style w:type="character" w:customStyle="1" w:styleId="WW8Num10z0">
    <w:name w:val="WW8Num10z0"/>
    <w:rsid w:val="00547F85"/>
    <w:rPr>
      <w:rFonts w:ascii="Times New Roman" w:hAnsi="Times New Roman" w:cs="Times New Roman" w:hint="default"/>
      <w:sz w:val="24"/>
      <w:szCs w:val="24"/>
    </w:rPr>
  </w:style>
  <w:style w:type="character" w:customStyle="1" w:styleId="WW8Num11z0">
    <w:name w:val="WW8Num11z0"/>
    <w:rsid w:val="00547F85"/>
    <w:rPr>
      <w:rFonts w:hint="default"/>
      <w:sz w:val="24"/>
      <w:szCs w:val="24"/>
    </w:rPr>
  </w:style>
  <w:style w:type="character" w:customStyle="1" w:styleId="WW8Num11z1">
    <w:name w:val="WW8Num11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11z2">
    <w:name w:val="WW8Num11z2"/>
    <w:rsid w:val="00547F85"/>
    <w:rPr>
      <w:rFonts w:hint="default"/>
      <w:bCs/>
      <w:sz w:val="24"/>
      <w:szCs w:val="24"/>
    </w:rPr>
  </w:style>
  <w:style w:type="character" w:customStyle="1" w:styleId="WW8Num11z3">
    <w:name w:val="WW8Num11z3"/>
    <w:rsid w:val="00547F85"/>
    <w:rPr>
      <w:rFonts w:ascii="Times New Roman" w:hAnsi="Times New Roman" w:cs="Times New Roman" w:hint="default"/>
    </w:rPr>
  </w:style>
  <w:style w:type="character" w:customStyle="1" w:styleId="WW8Num11z5">
    <w:name w:val="WW8Num11z5"/>
    <w:rsid w:val="00547F85"/>
  </w:style>
  <w:style w:type="character" w:customStyle="1" w:styleId="WW8Num11z6">
    <w:name w:val="WW8Num11z6"/>
    <w:rsid w:val="00547F85"/>
  </w:style>
  <w:style w:type="character" w:customStyle="1" w:styleId="WW8Num11z7">
    <w:name w:val="WW8Num11z7"/>
    <w:rsid w:val="00547F85"/>
  </w:style>
  <w:style w:type="character" w:customStyle="1" w:styleId="WW8Num11z8">
    <w:name w:val="WW8Num11z8"/>
    <w:rsid w:val="00547F85"/>
  </w:style>
  <w:style w:type="character" w:customStyle="1" w:styleId="WW8Num12z0">
    <w:name w:val="WW8Num12z0"/>
    <w:rsid w:val="00547F85"/>
    <w:rPr>
      <w:rFonts w:hint="default"/>
      <w:bCs w:val="0"/>
      <w:color w:val="auto"/>
    </w:rPr>
  </w:style>
  <w:style w:type="character" w:customStyle="1" w:styleId="WW8Num13z0">
    <w:name w:val="WW8Num13z0"/>
    <w:rsid w:val="00547F85"/>
    <w:rPr>
      <w:bCs/>
      <w:sz w:val="24"/>
      <w:szCs w:val="24"/>
    </w:rPr>
  </w:style>
  <w:style w:type="character" w:customStyle="1" w:styleId="WW8Num14z0">
    <w:name w:val="WW8Num14z0"/>
    <w:rsid w:val="00547F85"/>
    <w:rPr>
      <w:rFonts w:hint="default"/>
      <w:sz w:val="24"/>
    </w:rPr>
  </w:style>
  <w:style w:type="character" w:customStyle="1" w:styleId="WW8Num14z1">
    <w:name w:val="WW8Num14z1"/>
    <w:rsid w:val="00547F85"/>
    <w:rPr>
      <w:bCs/>
      <w:sz w:val="24"/>
      <w:szCs w:val="24"/>
    </w:rPr>
  </w:style>
  <w:style w:type="character" w:customStyle="1" w:styleId="WW8Num14z2">
    <w:name w:val="WW8Num14z2"/>
    <w:rsid w:val="00547F85"/>
  </w:style>
  <w:style w:type="character" w:customStyle="1" w:styleId="WW8Num15z0">
    <w:name w:val="WW8Num15z0"/>
    <w:rsid w:val="00547F85"/>
    <w:rPr>
      <w:rFonts w:hint="default"/>
      <w:color w:val="auto"/>
      <w:sz w:val="24"/>
      <w:szCs w:val="24"/>
    </w:rPr>
  </w:style>
  <w:style w:type="character" w:customStyle="1" w:styleId="WW8Num15z1">
    <w:name w:val="WW8Num15z1"/>
    <w:rsid w:val="00547F85"/>
    <w:rPr>
      <w:rFonts w:ascii="Symbol" w:hAnsi="Symbol" w:cs="Symbol" w:hint="default"/>
      <w:sz w:val="24"/>
      <w:szCs w:val="24"/>
    </w:rPr>
  </w:style>
  <w:style w:type="character" w:customStyle="1" w:styleId="WW8Num15z2">
    <w:name w:val="WW8Num15z2"/>
    <w:rsid w:val="00547F85"/>
    <w:rPr>
      <w:rFonts w:hint="default"/>
      <w:color w:val="auto"/>
    </w:rPr>
  </w:style>
  <w:style w:type="character" w:customStyle="1" w:styleId="WW8Num15z3">
    <w:name w:val="WW8Num15z3"/>
    <w:rsid w:val="00547F85"/>
    <w:rPr>
      <w:rFonts w:ascii="Times New Roman" w:hAnsi="Times New Roman" w:cs="Times New Roman" w:hint="default"/>
    </w:rPr>
  </w:style>
  <w:style w:type="character" w:customStyle="1" w:styleId="WW8Num15z5">
    <w:name w:val="WW8Num15z5"/>
    <w:rsid w:val="00547F85"/>
  </w:style>
  <w:style w:type="character" w:customStyle="1" w:styleId="WW8Num15z6">
    <w:name w:val="WW8Num15z6"/>
    <w:rsid w:val="00547F85"/>
  </w:style>
  <w:style w:type="character" w:customStyle="1" w:styleId="WW8Num15z7">
    <w:name w:val="WW8Num15z7"/>
    <w:rsid w:val="00547F85"/>
  </w:style>
  <w:style w:type="character" w:customStyle="1" w:styleId="WW8Num15z8">
    <w:name w:val="WW8Num15z8"/>
    <w:rsid w:val="00547F85"/>
  </w:style>
  <w:style w:type="character" w:customStyle="1" w:styleId="WW8Num16z0">
    <w:name w:val="WW8Num16z0"/>
    <w:rsid w:val="00547F85"/>
    <w:rPr>
      <w:rFonts w:hint="default"/>
      <w:b/>
      <w:bCs/>
      <w:sz w:val="24"/>
      <w:szCs w:val="24"/>
    </w:rPr>
  </w:style>
  <w:style w:type="character" w:customStyle="1" w:styleId="WW8Num16z1">
    <w:name w:val="WW8Num16z1"/>
    <w:rsid w:val="00547F85"/>
    <w:rPr>
      <w:bCs/>
      <w:sz w:val="24"/>
      <w:szCs w:val="24"/>
    </w:rPr>
  </w:style>
  <w:style w:type="character" w:customStyle="1" w:styleId="WW8Num16z2">
    <w:name w:val="WW8Num16z2"/>
    <w:rsid w:val="00547F85"/>
    <w:rPr>
      <w:sz w:val="24"/>
      <w:szCs w:val="24"/>
    </w:rPr>
  </w:style>
  <w:style w:type="character" w:customStyle="1" w:styleId="WW8Num17z0">
    <w:name w:val="WW8Num17z0"/>
    <w:rsid w:val="00547F85"/>
    <w:rPr>
      <w:rFonts w:hint="default"/>
    </w:rPr>
  </w:style>
  <w:style w:type="character" w:customStyle="1" w:styleId="WW8Num17z1">
    <w:name w:val="WW8Num17z1"/>
    <w:rsid w:val="00547F85"/>
  </w:style>
  <w:style w:type="character" w:customStyle="1" w:styleId="WW8Num17z3">
    <w:name w:val="WW8Num17z3"/>
    <w:rsid w:val="00547F85"/>
  </w:style>
  <w:style w:type="character" w:customStyle="1" w:styleId="WW8Num17z4">
    <w:name w:val="WW8Num17z4"/>
    <w:rsid w:val="00547F85"/>
  </w:style>
  <w:style w:type="character" w:customStyle="1" w:styleId="WW8Num17z5">
    <w:name w:val="WW8Num17z5"/>
    <w:rsid w:val="00547F85"/>
  </w:style>
  <w:style w:type="character" w:customStyle="1" w:styleId="WW8Num17z6">
    <w:name w:val="WW8Num17z6"/>
    <w:rsid w:val="00547F85"/>
  </w:style>
  <w:style w:type="character" w:customStyle="1" w:styleId="WW8Num17z7">
    <w:name w:val="WW8Num17z7"/>
    <w:rsid w:val="00547F85"/>
  </w:style>
  <w:style w:type="character" w:customStyle="1" w:styleId="WW8Num17z8">
    <w:name w:val="WW8Num17z8"/>
    <w:rsid w:val="00547F85"/>
  </w:style>
  <w:style w:type="character" w:customStyle="1" w:styleId="WW8Num18z0">
    <w:name w:val="WW8Num18z0"/>
    <w:rsid w:val="00547F85"/>
  </w:style>
  <w:style w:type="character" w:customStyle="1" w:styleId="WW8Num18z6">
    <w:name w:val="WW8Num18z6"/>
    <w:rsid w:val="00547F85"/>
  </w:style>
  <w:style w:type="character" w:customStyle="1" w:styleId="WW8Num19z0">
    <w:name w:val="WW8Num19z0"/>
    <w:rsid w:val="00547F85"/>
    <w:rPr>
      <w:rFonts w:hint="default"/>
      <w:bCs/>
      <w:sz w:val="24"/>
      <w:szCs w:val="24"/>
    </w:rPr>
  </w:style>
  <w:style w:type="character" w:customStyle="1" w:styleId="WW8Num20z0">
    <w:name w:val="WW8Num20z0"/>
    <w:rsid w:val="00547F85"/>
    <w:rPr>
      <w:rFonts w:hint="default"/>
      <w:bCs/>
      <w:sz w:val="24"/>
      <w:szCs w:val="24"/>
    </w:rPr>
  </w:style>
  <w:style w:type="character" w:customStyle="1" w:styleId="WW8Num20z1">
    <w:name w:val="WW8Num20z1"/>
    <w:rsid w:val="00547F85"/>
  </w:style>
  <w:style w:type="character" w:customStyle="1" w:styleId="WW8Num21z0">
    <w:name w:val="WW8Num21z0"/>
    <w:rsid w:val="00547F85"/>
    <w:rPr>
      <w:rFonts w:hint="default"/>
      <w:sz w:val="24"/>
      <w:szCs w:val="24"/>
    </w:rPr>
  </w:style>
  <w:style w:type="character" w:customStyle="1" w:styleId="WW8Num21z1">
    <w:name w:val="WW8Num21z1"/>
    <w:rsid w:val="00547F85"/>
    <w:rPr>
      <w:rFonts w:hint="default"/>
    </w:rPr>
  </w:style>
  <w:style w:type="character" w:customStyle="1" w:styleId="WW8Num22z0">
    <w:name w:val="WW8Num22z0"/>
    <w:rsid w:val="00547F85"/>
  </w:style>
  <w:style w:type="character" w:customStyle="1" w:styleId="WW8Num23z0">
    <w:name w:val="WW8Num23z0"/>
    <w:rsid w:val="00547F85"/>
    <w:rPr>
      <w:rFonts w:hint="default"/>
      <w:bCs/>
      <w:sz w:val="24"/>
      <w:szCs w:val="24"/>
    </w:rPr>
  </w:style>
  <w:style w:type="character" w:customStyle="1" w:styleId="WW8Num24z0">
    <w:name w:val="WW8Num24z0"/>
    <w:rsid w:val="00547F85"/>
    <w:rPr>
      <w:rFonts w:hint="default"/>
      <w:bCs/>
      <w:sz w:val="24"/>
    </w:rPr>
  </w:style>
  <w:style w:type="character" w:customStyle="1" w:styleId="WW8Num24z1">
    <w:name w:val="WW8Num24z1"/>
    <w:rsid w:val="00547F85"/>
    <w:rPr>
      <w:rFonts w:hint="default"/>
      <w:b w:val="0"/>
      <w:bCs/>
      <w:sz w:val="24"/>
      <w:szCs w:val="24"/>
    </w:rPr>
  </w:style>
  <w:style w:type="character" w:customStyle="1" w:styleId="WW8Num25z0">
    <w:name w:val="WW8Num25z0"/>
    <w:rsid w:val="00547F85"/>
    <w:rPr>
      <w:rFonts w:hint="default"/>
      <w:b/>
      <w:bCs/>
      <w:sz w:val="24"/>
      <w:szCs w:val="24"/>
    </w:rPr>
  </w:style>
  <w:style w:type="character" w:customStyle="1" w:styleId="WW8Num25z1">
    <w:name w:val="WW8Num25z1"/>
    <w:rsid w:val="00547F85"/>
    <w:rPr>
      <w:rFonts w:hint="default"/>
    </w:rPr>
  </w:style>
  <w:style w:type="character" w:customStyle="1" w:styleId="WW8Num26z0">
    <w:name w:val="WW8Num26z0"/>
    <w:rsid w:val="00547F85"/>
    <w:rPr>
      <w:rFonts w:ascii="Symbol" w:hAnsi="Symbol" w:cs="Times New Roman" w:hint="default"/>
      <w:sz w:val="36"/>
      <w:szCs w:val="36"/>
    </w:rPr>
  </w:style>
  <w:style w:type="character" w:customStyle="1" w:styleId="WW8Num27z0">
    <w:name w:val="WW8Num27z0"/>
    <w:rsid w:val="00547F85"/>
    <w:rPr>
      <w:rFonts w:hint="default"/>
      <w:sz w:val="24"/>
      <w:szCs w:val="24"/>
    </w:rPr>
  </w:style>
  <w:style w:type="character" w:customStyle="1" w:styleId="WW8Num27z1">
    <w:name w:val="WW8Num27z1"/>
    <w:rsid w:val="00547F85"/>
    <w:rPr>
      <w:rFonts w:hint="default"/>
      <w:b w:val="0"/>
    </w:rPr>
  </w:style>
  <w:style w:type="character" w:customStyle="1" w:styleId="WW8Num28z0">
    <w:name w:val="WW8Num28z0"/>
    <w:rsid w:val="00547F85"/>
    <w:rPr>
      <w:rFonts w:hint="default"/>
    </w:rPr>
  </w:style>
  <w:style w:type="character" w:customStyle="1" w:styleId="WW8Num28z1">
    <w:name w:val="WW8Num28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28z2">
    <w:name w:val="WW8Num28z2"/>
    <w:rsid w:val="00547F85"/>
    <w:rPr>
      <w:rFonts w:hint="default"/>
      <w:b/>
      <w:bCs w:val="0"/>
      <w:i w:val="0"/>
      <w:color w:val="000000"/>
      <w:sz w:val="24"/>
      <w:szCs w:val="24"/>
    </w:rPr>
  </w:style>
  <w:style w:type="character" w:customStyle="1" w:styleId="WW8Num29z0">
    <w:name w:val="WW8Num29z0"/>
    <w:rsid w:val="00547F85"/>
    <w:rPr>
      <w:rFonts w:hint="default"/>
      <w:sz w:val="24"/>
      <w:szCs w:val="24"/>
    </w:rPr>
  </w:style>
  <w:style w:type="character" w:customStyle="1" w:styleId="WW8Num30z0">
    <w:name w:val="WW8Num30z0"/>
    <w:rsid w:val="00547F85"/>
    <w:rPr>
      <w:rFonts w:hint="default"/>
      <w:bCs/>
      <w:sz w:val="24"/>
      <w:szCs w:val="24"/>
    </w:rPr>
  </w:style>
  <w:style w:type="character" w:customStyle="1" w:styleId="WW8Num30z3">
    <w:name w:val="WW8Num30z3"/>
    <w:rsid w:val="00547F85"/>
  </w:style>
  <w:style w:type="character" w:customStyle="1" w:styleId="WW8Num31z0">
    <w:name w:val="WW8Num31z0"/>
    <w:rsid w:val="00547F85"/>
    <w:rPr>
      <w:rFonts w:hint="default"/>
      <w:bCs/>
      <w:sz w:val="24"/>
    </w:rPr>
  </w:style>
  <w:style w:type="character" w:customStyle="1" w:styleId="WW8Num32z0">
    <w:name w:val="WW8Num32z0"/>
    <w:rsid w:val="00547F85"/>
    <w:rPr>
      <w:rFonts w:hint="default"/>
    </w:rPr>
  </w:style>
  <w:style w:type="character" w:customStyle="1" w:styleId="WW8Num32z3">
    <w:name w:val="WW8Num32z3"/>
    <w:rsid w:val="00547F85"/>
    <w:rPr>
      <w:rFonts w:ascii="Symbol" w:hAnsi="Symbol" w:cs="Symbol" w:hint="default"/>
      <w:color w:val="auto"/>
      <w:sz w:val="24"/>
      <w:szCs w:val="24"/>
    </w:rPr>
  </w:style>
  <w:style w:type="character" w:customStyle="1" w:styleId="WW8Num33z0">
    <w:name w:val="WW8Num33z0"/>
    <w:rsid w:val="00547F85"/>
    <w:rPr>
      <w:rFonts w:hint="default"/>
      <w:bCs/>
      <w:sz w:val="24"/>
      <w:szCs w:val="24"/>
    </w:rPr>
  </w:style>
  <w:style w:type="character" w:customStyle="1" w:styleId="WW8Num33z1">
    <w:name w:val="WW8Num33z1"/>
    <w:rsid w:val="00547F85"/>
    <w:rPr>
      <w:rFonts w:hint="default"/>
      <w:b w:val="0"/>
      <w:sz w:val="24"/>
      <w:szCs w:val="22"/>
    </w:rPr>
  </w:style>
  <w:style w:type="character" w:customStyle="1" w:styleId="WW8Num33z2">
    <w:name w:val="WW8Num33z2"/>
    <w:rsid w:val="00547F85"/>
    <w:rPr>
      <w:rFonts w:hint="default"/>
      <w:sz w:val="24"/>
      <w:szCs w:val="22"/>
    </w:rPr>
  </w:style>
  <w:style w:type="character" w:customStyle="1" w:styleId="WW8Num33z3">
    <w:name w:val="WW8Num33z3"/>
    <w:rsid w:val="00547F85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547F85"/>
    <w:rPr>
      <w:rFonts w:cs="Times New Roman" w:hint="default"/>
      <w:b w:val="0"/>
    </w:rPr>
  </w:style>
  <w:style w:type="character" w:customStyle="1" w:styleId="WW8Num35z0">
    <w:name w:val="WW8Num35z0"/>
    <w:rsid w:val="00547F85"/>
    <w:rPr>
      <w:rFonts w:hint="default"/>
      <w:b/>
      <w:bCs w:val="0"/>
      <w:color w:val="000000"/>
      <w:sz w:val="24"/>
      <w:szCs w:val="24"/>
    </w:rPr>
  </w:style>
  <w:style w:type="character" w:customStyle="1" w:styleId="WW8Num36z0">
    <w:name w:val="WW8Num36z0"/>
    <w:rsid w:val="00547F85"/>
    <w:rPr>
      <w:rFonts w:hint="default"/>
      <w:sz w:val="24"/>
      <w:szCs w:val="24"/>
    </w:rPr>
  </w:style>
  <w:style w:type="character" w:customStyle="1" w:styleId="WW8Num36z1">
    <w:name w:val="WW8Num36z1"/>
    <w:rsid w:val="00547F85"/>
  </w:style>
  <w:style w:type="character" w:customStyle="1" w:styleId="WW8Num37z0">
    <w:name w:val="WW8Num37z0"/>
    <w:rsid w:val="00547F85"/>
    <w:rPr>
      <w:rFonts w:hint="default"/>
      <w:sz w:val="24"/>
      <w:szCs w:val="24"/>
    </w:rPr>
  </w:style>
  <w:style w:type="character" w:customStyle="1" w:styleId="WW8Num38z0">
    <w:name w:val="WW8Num38z0"/>
    <w:rsid w:val="00547F85"/>
    <w:rPr>
      <w:rFonts w:hint="default"/>
      <w:sz w:val="24"/>
      <w:szCs w:val="24"/>
    </w:rPr>
  </w:style>
  <w:style w:type="character" w:customStyle="1" w:styleId="WW8Num38z1">
    <w:name w:val="WW8Num38z1"/>
    <w:rsid w:val="00547F85"/>
  </w:style>
  <w:style w:type="character" w:customStyle="1" w:styleId="WW8Num38z2">
    <w:name w:val="WW8Num38z2"/>
    <w:rsid w:val="00547F85"/>
  </w:style>
  <w:style w:type="character" w:customStyle="1" w:styleId="WW8Num39z0">
    <w:name w:val="WW8Num39z0"/>
    <w:rsid w:val="00547F85"/>
    <w:rPr>
      <w:rFonts w:hint="default"/>
      <w:szCs w:val="24"/>
    </w:rPr>
  </w:style>
  <w:style w:type="character" w:customStyle="1" w:styleId="WW8Num39z1">
    <w:name w:val="WW8Num39z1"/>
    <w:rsid w:val="00547F85"/>
    <w:rPr>
      <w:rFonts w:hint="default"/>
      <w:bCs/>
      <w:color w:val="000000"/>
      <w:sz w:val="24"/>
      <w:szCs w:val="24"/>
    </w:rPr>
  </w:style>
  <w:style w:type="character" w:customStyle="1" w:styleId="WW8Num40z0">
    <w:name w:val="WW8Num40z0"/>
    <w:rsid w:val="00547F85"/>
    <w:rPr>
      <w:rFonts w:hint="default"/>
      <w:sz w:val="24"/>
      <w:szCs w:val="22"/>
    </w:rPr>
  </w:style>
  <w:style w:type="character" w:customStyle="1" w:styleId="WW8Num40z1">
    <w:name w:val="WW8Num40z1"/>
    <w:rsid w:val="00547F85"/>
    <w:rPr>
      <w:rFonts w:hint="default"/>
    </w:rPr>
  </w:style>
  <w:style w:type="character" w:customStyle="1" w:styleId="WW8Num41z0">
    <w:name w:val="WW8Num41z0"/>
    <w:rsid w:val="00547F85"/>
    <w:rPr>
      <w:rFonts w:ascii="Times New Roman" w:hAnsi="Times New Roman" w:cs="Times New Roman" w:hint="default"/>
      <w:b w:val="0"/>
      <w:bCs/>
      <w:color w:val="000000"/>
      <w:spacing w:val="-4"/>
      <w:sz w:val="24"/>
      <w:szCs w:val="24"/>
    </w:rPr>
  </w:style>
  <w:style w:type="character" w:customStyle="1" w:styleId="WW8Num41z1">
    <w:name w:val="WW8Num41z1"/>
    <w:rsid w:val="00547F85"/>
    <w:rPr>
      <w:rFonts w:hint="default"/>
      <w:b w:val="0"/>
      <w:bCs/>
      <w:color w:val="FF0000"/>
      <w:sz w:val="24"/>
      <w:szCs w:val="24"/>
    </w:rPr>
  </w:style>
  <w:style w:type="character" w:customStyle="1" w:styleId="WW8Num41z2">
    <w:name w:val="WW8Num41z2"/>
    <w:rsid w:val="00547F85"/>
    <w:rPr>
      <w:rFonts w:hint="default"/>
      <w:bCs/>
      <w:sz w:val="24"/>
      <w:szCs w:val="24"/>
    </w:rPr>
  </w:style>
  <w:style w:type="character" w:customStyle="1" w:styleId="WW8Num42z0">
    <w:name w:val="WW8Num42z0"/>
    <w:rsid w:val="00547F85"/>
    <w:rPr>
      <w:rFonts w:hint="default"/>
      <w:iCs/>
      <w:sz w:val="24"/>
    </w:rPr>
  </w:style>
  <w:style w:type="character" w:customStyle="1" w:styleId="WW8Num42z1">
    <w:name w:val="WW8Num42z1"/>
    <w:rsid w:val="00547F85"/>
  </w:style>
  <w:style w:type="character" w:customStyle="1" w:styleId="WW8Num42z3">
    <w:name w:val="WW8Num42z3"/>
    <w:rsid w:val="00547F85"/>
  </w:style>
  <w:style w:type="character" w:customStyle="1" w:styleId="WW8Num42z4">
    <w:name w:val="WW8Num42z4"/>
    <w:rsid w:val="00547F85"/>
  </w:style>
  <w:style w:type="character" w:customStyle="1" w:styleId="WW8Num42z5">
    <w:name w:val="WW8Num42z5"/>
    <w:rsid w:val="00547F85"/>
  </w:style>
  <w:style w:type="character" w:customStyle="1" w:styleId="WW8Num43z0">
    <w:name w:val="WW8Num43z0"/>
    <w:rsid w:val="00547F85"/>
    <w:rPr>
      <w:rFonts w:ascii="Times New Roman" w:hAnsi="Times New Roman" w:cs="Times New Roman" w:hint="default"/>
      <w:sz w:val="24"/>
      <w:szCs w:val="24"/>
    </w:rPr>
  </w:style>
  <w:style w:type="character" w:customStyle="1" w:styleId="WW8Num44z0">
    <w:name w:val="WW8Num44z0"/>
    <w:rsid w:val="00547F85"/>
    <w:rPr>
      <w:rFonts w:ascii="Symbol" w:hAnsi="Symbol" w:cs="Symbol" w:hint="default"/>
      <w:color w:val="000000"/>
    </w:rPr>
  </w:style>
  <w:style w:type="character" w:customStyle="1" w:styleId="WW8Num44z1">
    <w:name w:val="WW8Num44z1"/>
    <w:rsid w:val="00547F85"/>
    <w:rPr>
      <w:rFonts w:ascii="Courier New" w:hAnsi="Courier New" w:cs="Courier New" w:hint="default"/>
    </w:rPr>
  </w:style>
  <w:style w:type="character" w:customStyle="1" w:styleId="WW8Num45z0">
    <w:name w:val="WW8Num45z0"/>
    <w:rsid w:val="00547F85"/>
    <w:rPr>
      <w:rFonts w:hint="default"/>
      <w:bCs/>
      <w:sz w:val="24"/>
      <w:szCs w:val="24"/>
    </w:rPr>
  </w:style>
  <w:style w:type="character" w:customStyle="1" w:styleId="WW8Num46z0">
    <w:name w:val="WW8Num46z0"/>
    <w:rsid w:val="00547F85"/>
    <w:rPr>
      <w:rFonts w:hint="default"/>
      <w:bCs/>
      <w:color w:val="000000"/>
      <w:sz w:val="24"/>
      <w:szCs w:val="24"/>
    </w:rPr>
  </w:style>
  <w:style w:type="character" w:customStyle="1" w:styleId="WW8Num47z0">
    <w:name w:val="WW8Num47z0"/>
    <w:rsid w:val="00547F85"/>
    <w:rPr>
      <w:rFonts w:hint="default"/>
    </w:rPr>
  </w:style>
  <w:style w:type="character" w:customStyle="1" w:styleId="WW8Num47z1">
    <w:name w:val="WW8Num47z1"/>
    <w:rsid w:val="00547F85"/>
    <w:rPr>
      <w:rFonts w:hint="default"/>
      <w:b w:val="0"/>
    </w:rPr>
  </w:style>
  <w:style w:type="character" w:customStyle="1" w:styleId="WW8Num48z0">
    <w:name w:val="WW8Num48z0"/>
    <w:rsid w:val="00547F85"/>
    <w:rPr>
      <w:rFonts w:hint="default"/>
      <w:bCs/>
      <w:sz w:val="24"/>
      <w:szCs w:val="24"/>
    </w:rPr>
  </w:style>
  <w:style w:type="character" w:customStyle="1" w:styleId="WW8Num49z0">
    <w:name w:val="WW8Num49z0"/>
    <w:rsid w:val="00547F85"/>
    <w:rPr>
      <w:rFonts w:ascii="Symbol" w:hAnsi="Symbol" w:cs="Symbol" w:hint="default"/>
    </w:rPr>
  </w:style>
  <w:style w:type="character" w:customStyle="1" w:styleId="WW8Num50z0">
    <w:name w:val="WW8Num50z0"/>
    <w:rsid w:val="00547F85"/>
    <w:rPr>
      <w:rFonts w:ascii="Symbol" w:hAnsi="Symbol" w:cs="Symbol" w:hint="default"/>
      <w:color w:val="auto"/>
      <w:sz w:val="24"/>
      <w:szCs w:val="24"/>
    </w:rPr>
  </w:style>
  <w:style w:type="character" w:customStyle="1" w:styleId="WW8Num51z0">
    <w:name w:val="WW8Num51z0"/>
    <w:rsid w:val="00547F85"/>
    <w:rPr>
      <w:rFonts w:hint="default"/>
      <w:b/>
    </w:rPr>
  </w:style>
  <w:style w:type="character" w:customStyle="1" w:styleId="WW8Num51z1">
    <w:name w:val="WW8Num51z1"/>
    <w:rsid w:val="00547F85"/>
    <w:rPr>
      <w:rFonts w:hint="default"/>
      <w:b w:val="0"/>
      <w:bCs/>
      <w:color w:val="000000"/>
      <w:sz w:val="24"/>
      <w:szCs w:val="24"/>
    </w:rPr>
  </w:style>
  <w:style w:type="character" w:customStyle="1" w:styleId="WW8Num52z0">
    <w:name w:val="WW8Num52z0"/>
    <w:rsid w:val="00547F85"/>
  </w:style>
  <w:style w:type="character" w:customStyle="1" w:styleId="WW8Num52z1">
    <w:name w:val="WW8Num52z1"/>
    <w:rsid w:val="00547F85"/>
  </w:style>
  <w:style w:type="character" w:customStyle="1" w:styleId="WW8Num52z2">
    <w:name w:val="WW8Num52z2"/>
    <w:rsid w:val="00547F85"/>
  </w:style>
  <w:style w:type="character" w:customStyle="1" w:styleId="WW8Num53z0">
    <w:name w:val="WW8Num53z0"/>
    <w:rsid w:val="00547F85"/>
    <w:rPr>
      <w:rFonts w:hint="default"/>
      <w:b/>
      <w:bCs/>
      <w:iCs/>
      <w:sz w:val="22"/>
      <w:szCs w:val="22"/>
    </w:rPr>
  </w:style>
  <w:style w:type="character" w:customStyle="1" w:styleId="WW8Num53z2">
    <w:name w:val="WW8Num53z2"/>
    <w:rsid w:val="00547F85"/>
  </w:style>
  <w:style w:type="character" w:customStyle="1" w:styleId="WW8Num53z3">
    <w:name w:val="WW8Num53z3"/>
    <w:rsid w:val="00547F85"/>
    <w:rPr>
      <w:rFonts w:ascii="Symbol" w:hAnsi="Symbol" w:cs="Times New Roman" w:hint="default"/>
    </w:rPr>
  </w:style>
  <w:style w:type="character" w:customStyle="1" w:styleId="WW8Num53z4">
    <w:name w:val="WW8Num53z4"/>
    <w:rsid w:val="00547F85"/>
  </w:style>
  <w:style w:type="character" w:customStyle="1" w:styleId="WW8Num53z5">
    <w:name w:val="WW8Num53z5"/>
    <w:rsid w:val="00547F85"/>
  </w:style>
  <w:style w:type="character" w:customStyle="1" w:styleId="WW8Num53z6">
    <w:name w:val="WW8Num53z6"/>
    <w:rsid w:val="00547F85"/>
  </w:style>
  <w:style w:type="character" w:customStyle="1" w:styleId="WW8Num53z7">
    <w:name w:val="WW8Num53z7"/>
    <w:rsid w:val="00547F85"/>
  </w:style>
  <w:style w:type="character" w:customStyle="1" w:styleId="WW8Num53z8">
    <w:name w:val="WW8Num53z8"/>
    <w:rsid w:val="00547F85"/>
  </w:style>
  <w:style w:type="character" w:customStyle="1" w:styleId="WW8Num54z0">
    <w:name w:val="WW8Num54z0"/>
    <w:rsid w:val="00547F85"/>
    <w:rPr>
      <w:rFonts w:hint="default"/>
      <w:sz w:val="24"/>
      <w:szCs w:val="24"/>
    </w:rPr>
  </w:style>
  <w:style w:type="character" w:customStyle="1" w:styleId="WW8Num55z0">
    <w:name w:val="WW8Num55z0"/>
    <w:rsid w:val="00547F85"/>
    <w:rPr>
      <w:rFonts w:hint="default"/>
    </w:rPr>
  </w:style>
  <w:style w:type="character" w:customStyle="1" w:styleId="WW8Num55z1">
    <w:name w:val="WW8Num55z1"/>
    <w:rsid w:val="00547F85"/>
    <w:rPr>
      <w:rFonts w:hint="default"/>
      <w:b w:val="0"/>
    </w:rPr>
  </w:style>
  <w:style w:type="character" w:customStyle="1" w:styleId="WW8Num55z2">
    <w:name w:val="WW8Num55z2"/>
    <w:rsid w:val="00547F85"/>
  </w:style>
  <w:style w:type="character" w:customStyle="1" w:styleId="WW8Num55z3">
    <w:name w:val="WW8Num55z3"/>
    <w:rsid w:val="00547F85"/>
  </w:style>
  <w:style w:type="character" w:customStyle="1" w:styleId="WW8Num55z4">
    <w:name w:val="WW8Num55z4"/>
    <w:rsid w:val="00547F85"/>
  </w:style>
  <w:style w:type="character" w:customStyle="1" w:styleId="WW8Num55z5">
    <w:name w:val="WW8Num55z5"/>
    <w:rsid w:val="00547F85"/>
  </w:style>
  <w:style w:type="character" w:customStyle="1" w:styleId="WW8Num55z6">
    <w:name w:val="WW8Num55z6"/>
    <w:rsid w:val="00547F85"/>
  </w:style>
  <w:style w:type="character" w:customStyle="1" w:styleId="WW8Num55z7">
    <w:name w:val="WW8Num55z7"/>
    <w:rsid w:val="00547F85"/>
  </w:style>
  <w:style w:type="character" w:customStyle="1" w:styleId="WW8Num55z8">
    <w:name w:val="WW8Num55z8"/>
    <w:rsid w:val="00547F85"/>
  </w:style>
  <w:style w:type="character" w:customStyle="1" w:styleId="WW8Num56z0">
    <w:name w:val="WW8Num56z0"/>
    <w:rsid w:val="00547F85"/>
    <w:rPr>
      <w:rFonts w:hint="default"/>
      <w:bCs/>
      <w:sz w:val="24"/>
      <w:szCs w:val="24"/>
    </w:rPr>
  </w:style>
  <w:style w:type="character" w:customStyle="1" w:styleId="WW8Num56z3">
    <w:name w:val="WW8Num56z3"/>
    <w:rsid w:val="00547F85"/>
  </w:style>
  <w:style w:type="character" w:customStyle="1" w:styleId="WW8Num56z4">
    <w:name w:val="WW8Num56z4"/>
    <w:rsid w:val="00547F85"/>
  </w:style>
  <w:style w:type="character" w:customStyle="1" w:styleId="WW8Num56z5">
    <w:name w:val="WW8Num56z5"/>
    <w:rsid w:val="00547F85"/>
  </w:style>
  <w:style w:type="character" w:customStyle="1" w:styleId="WW8Num56z6">
    <w:name w:val="WW8Num56z6"/>
    <w:rsid w:val="00547F85"/>
  </w:style>
  <w:style w:type="character" w:customStyle="1" w:styleId="WW8Num56z7">
    <w:name w:val="WW8Num56z7"/>
    <w:rsid w:val="00547F85"/>
  </w:style>
  <w:style w:type="character" w:customStyle="1" w:styleId="WW8Num56z8">
    <w:name w:val="WW8Num56z8"/>
    <w:rsid w:val="00547F85"/>
  </w:style>
  <w:style w:type="character" w:customStyle="1" w:styleId="WW8Num57z0">
    <w:name w:val="WW8Num57z0"/>
    <w:rsid w:val="00547F85"/>
    <w:rPr>
      <w:rFonts w:ascii="Symbol" w:hAnsi="Symbol" w:cs="Symbol" w:hint="default"/>
      <w:color w:val="auto"/>
      <w:sz w:val="24"/>
    </w:rPr>
  </w:style>
  <w:style w:type="character" w:customStyle="1" w:styleId="WW8Num58z0">
    <w:name w:val="WW8Num58z0"/>
    <w:rsid w:val="00547F85"/>
    <w:rPr>
      <w:rFonts w:hint="default"/>
      <w:bCs/>
      <w:sz w:val="24"/>
      <w:szCs w:val="24"/>
    </w:rPr>
  </w:style>
  <w:style w:type="character" w:customStyle="1" w:styleId="WW8Num58z1">
    <w:name w:val="WW8Num58z1"/>
    <w:rsid w:val="00547F85"/>
  </w:style>
  <w:style w:type="character" w:customStyle="1" w:styleId="WW8Num58z2">
    <w:name w:val="WW8Num58z2"/>
    <w:rsid w:val="00547F85"/>
  </w:style>
  <w:style w:type="character" w:customStyle="1" w:styleId="WW8Num58z3">
    <w:name w:val="WW8Num58z3"/>
    <w:rsid w:val="00547F85"/>
  </w:style>
  <w:style w:type="character" w:customStyle="1" w:styleId="WW8Num58z4">
    <w:name w:val="WW8Num58z4"/>
    <w:rsid w:val="00547F85"/>
  </w:style>
  <w:style w:type="character" w:customStyle="1" w:styleId="WW8Num58z5">
    <w:name w:val="WW8Num58z5"/>
    <w:rsid w:val="00547F85"/>
  </w:style>
  <w:style w:type="character" w:customStyle="1" w:styleId="WW8Num58z6">
    <w:name w:val="WW8Num58z6"/>
    <w:rsid w:val="00547F85"/>
  </w:style>
  <w:style w:type="character" w:customStyle="1" w:styleId="WW8Num58z7">
    <w:name w:val="WW8Num58z7"/>
    <w:rsid w:val="00547F85"/>
  </w:style>
  <w:style w:type="character" w:customStyle="1" w:styleId="WW8Num58z8">
    <w:name w:val="WW8Num58z8"/>
    <w:rsid w:val="00547F85"/>
  </w:style>
  <w:style w:type="character" w:customStyle="1" w:styleId="WW8Num59z0">
    <w:name w:val="WW8Num59z0"/>
    <w:rsid w:val="00547F85"/>
    <w:rPr>
      <w:b/>
      <w:bCs w:val="0"/>
    </w:rPr>
  </w:style>
  <w:style w:type="character" w:customStyle="1" w:styleId="WW8Num59z1">
    <w:name w:val="WW8Num59z1"/>
    <w:rsid w:val="00547F85"/>
  </w:style>
  <w:style w:type="character" w:customStyle="1" w:styleId="WW8Num60z0">
    <w:name w:val="WW8Num60z0"/>
    <w:rsid w:val="00547F85"/>
    <w:rPr>
      <w:rFonts w:hint="default"/>
      <w:sz w:val="24"/>
      <w:szCs w:val="24"/>
    </w:rPr>
  </w:style>
  <w:style w:type="character" w:customStyle="1" w:styleId="WW8Num60z1">
    <w:name w:val="WW8Num60z1"/>
    <w:rsid w:val="00547F85"/>
  </w:style>
  <w:style w:type="character" w:customStyle="1" w:styleId="WW8Num60z2">
    <w:name w:val="WW8Num60z2"/>
    <w:rsid w:val="00547F85"/>
  </w:style>
  <w:style w:type="character" w:customStyle="1" w:styleId="WW8Num60z3">
    <w:name w:val="WW8Num60z3"/>
    <w:rsid w:val="00547F85"/>
  </w:style>
  <w:style w:type="character" w:customStyle="1" w:styleId="WW8Num60z4">
    <w:name w:val="WW8Num60z4"/>
    <w:rsid w:val="00547F85"/>
  </w:style>
  <w:style w:type="character" w:customStyle="1" w:styleId="WW8Num60z5">
    <w:name w:val="WW8Num60z5"/>
    <w:rsid w:val="00547F85"/>
  </w:style>
  <w:style w:type="character" w:customStyle="1" w:styleId="WW8Num60z6">
    <w:name w:val="WW8Num60z6"/>
    <w:rsid w:val="00547F85"/>
  </w:style>
  <w:style w:type="character" w:customStyle="1" w:styleId="WW8Num60z7">
    <w:name w:val="WW8Num60z7"/>
    <w:rsid w:val="00547F85"/>
  </w:style>
  <w:style w:type="character" w:customStyle="1" w:styleId="WW8Num60z8">
    <w:name w:val="WW8Num60z8"/>
    <w:rsid w:val="00547F85"/>
  </w:style>
  <w:style w:type="character" w:customStyle="1" w:styleId="WW8Num61z0">
    <w:name w:val="WW8Num61z0"/>
    <w:rsid w:val="00547F85"/>
    <w:rPr>
      <w:rFonts w:hint="default"/>
      <w:b/>
      <w:bCs/>
      <w:color w:val="000000"/>
      <w:sz w:val="24"/>
      <w:szCs w:val="24"/>
    </w:rPr>
  </w:style>
  <w:style w:type="character" w:customStyle="1" w:styleId="WW8Num62z0">
    <w:name w:val="WW8Num62z0"/>
    <w:rsid w:val="00547F85"/>
    <w:rPr>
      <w:rFonts w:hint="default"/>
      <w:bCs/>
      <w:sz w:val="24"/>
      <w:szCs w:val="24"/>
    </w:rPr>
  </w:style>
  <w:style w:type="character" w:customStyle="1" w:styleId="WW8Num62z1">
    <w:name w:val="WW8Num62z1"/>
    <w:rsid w:val="00547F85"/>
  </w:style>
  <w:style w:type="character" w:customStyle="1" w:styleId="WW8Num62z2">
    <w:name w:val="WW8Num62z2"/>
    <w:rsid w:val="00547F85"/>
  </w:style>
  <w:style w:type="character" w:customStyle="1" w:styleId="WW8Num62z3">
    <w:name w:val="WW8Num62z3"/>
    <w:rsid w:val="00547F85"/>
  </w:style>
  <w:style w:type="character" w:customStyle="1" w:styleId="WW8Num62z4">
    <w:name w:val="WW8Num62z4"/>
    <w:rsid w:val="00547F85"/>
  </w:style>
  <w:style w:type="character" w:customStyle="1" w:styleId="WW8Num62z5">
    <w:name w:val="WW8Num62z5"/>
    <w:rsid w:val="00547F85"/>
  </w:style>
  <w:style w:type="character" w:customStyle="1" w:styleId="WW8Num62z6">
    <w:name w:val="WW8Num62z6"/>
    <w:rsid w:val="00547F85"/>
  </w:style>
  <w:style w:type="character" w:customStyle="1" w:styleId="WW8Num62z7">
    <w:name w:val="WW8Num62z7"/>
    <w:rsid w:val="00547F85"/>
  </w:style>
  <w:style w:type="character" w:customStyle="1" w:styleId="WW8Num62z8">
    <w:name w:val="WW8Num62z8"/>
    <w:rsid w:val="00547F85"/>
  </w:style>
  <w:style w:type="character" w:customStyle="1" w:styleId="WW8Num63z0">
    <w:name w:val="WW8Num63z0"/>
    <w:rsid w:val="00547F85"/>
    <w:rPr>
      <w:rFonts w:hint="default"/>
      <w:b w:val="0"/>
    </w:rPr>
  </w:style>
  <w:style w:type="character" w:customStyle="1" w:styleId="WW8Num63z1">
    <w:name w:val="WW8Num63z1"/>
    <w:rsid w:val="00547F85"/>
    <w:rPr>
      <w:rFonts w:hint="default"/>
    </w:rPr>
  </w:style>
  <w:style w:type="character" w:customStyle="1" w:styleId="WW8Num64z0">
    <w:name w:val="WW8Num64z0"/>
    <w:rsid w:val="00547F85"/>
    <w:rPr>
      <w:rFonts w:hint="default"/>
      <w:bCs/>
      <w:sz w:val="24"/>
      <w:szCs w:val="24"/>
    </w:rPr>
  </w:style>
  <w:style w:type="character" w:customStyle="1" w:styleId="WW8Num64z1">
    <w:name w:val="WW8Num64z1"/>
    <w:rsid w:val="00547F85"/>
    <w:rPr>
      <w:rFonts w:hint="default"/>
      <w:b w:val="0"/>
      <w:bCs/>
      <w:sz w:val="24"/>
      <w:szCs w:val="24"/>
    </w:rPr>
  </w:style>
  <w:style w:type="character" w:customStyle="1" w:styleId="WW8Num65z0">
    <w:name w:val="WW8Num65z0"/>
    <w:rsid w:val="00547F85"/>
    <w:rPr>
      <w:rFonts w:hint="default"/>
      <w:b/>
      <w:bCs/>
      <w:sz w:val="24"/>
      <w:szCs w:val="24"/>
    </w:rPr>
  </w:style>
  <w:style w:type="character" w:customStyle="1" w:styleId="WW8Num65z1">
    <w:name w:val="WW8Num65z1"/>
    <w:rsid w:val="00547F85"/>
  </w:style>
  <w:style w:type="character" w:customStyle="1" w:styleId="WW8Num65z2">
    <w:name w:val="WW8Num65z2"/>
    <w:rsid w:val="00547F85"/>
  </w:style>
  <w:style w:type="character" w:customStyle="1" w:styleId="WW8Num65z3">
    <w:name w:val="WW8Num65z3"/>
    <w:rsid w:val="00547F85"/>
  </w:style>
  <w:style w:type="character" w:customStyle="1" w:styleId="WW8Num65z4">
    <w:name w:val="WW8Num65z4"/>
    <w:rsid w:val="00547F85"/>
  </w:style>
  <w:style w:type="character" w:customStyle="1" w:styleId="WW8Num65z5">
    <w:name w:val="WW8Num65z5"/>
    <w:rsid w:val="00547F85"/>
  </w:style>
  <w:style w:type="character" w:customStyle="1" w:styleId="WW8Num65z6">
    <w:name w:val="WW8Num65z6"/>
    <w:rsid w:val="00547F85"/>
  </w:style>
  <w:style w:type="character" w:customStyle="1" w:styleId="WW8Num65z7">
    <w:name w:val="WW8Num65z7"/>
    <w:rsid w:val="00547F85"/>
  </w:style>
  <w:style w:type="character" w:customStyle="1" w:styleId="WW8Num65z8">
    <w:name w:val="WW8Num65z8"/>
    <w:rsid w:val="00547F85"/>
  </w:style>
  <w:style w:type="character" w:customStyle="1" w:styleId="WW8Num66z0">
    <w:name w:val="WW8Num66z0"/>
    <w:rsid w:val="00547F85"/>
    <w:rPr>
      <w:rFonts w:hint="default"/>
      <w:b w:val="0"/>
      <w:iCs/>
      <w:sz w:val="24"/>
    </w:rPr>
  </w:style>
  <w:style w:type="character" w:customStyle="1" w:styleId="WW8Num66z1">
    <w:name w:val="WW8Num66z1"/>
    <w:rsid w:val="00547F85"/>
  </w:style>
  <w:style w:type="character" w:customStyle="1" w:styleId="WW8Num66z2">
    <w:name w:val="WW8Num66z2"/>
    <w:rsid w:val="00547F85"/>
  </w:style>
  <w:style w:type="character" w:customStyle="1" w:styleId="WW8Num66z3">
    <w:name w:val="WW8Num66z3"/>
    <w:rsid w:val="00547F85"/>
  </w:style>
  <w:style w:type="character" w:customStyle="1" w:styleId="WW8Num66z4">
    <w:name w:val="WW8Num66z4"/>
    <w:rsid w:val="00547F85"/>
  </w:style>
  <w:style w:type="character" w:customStyle="1" w:styleId="WW8Num66z5">
    <w:name w:val="WW8Num66z5"/>
    <w:rsid w:val="00547F85"/>
  </w:style>
  <w:style w:type="character" w:customStyle="1" w:styleId="WW8Num66z6">
    <w:name w:val="WW8Num66z6"/>
    <w:rsid w:val="00547F85"/>
  </w:style>
  <w:style w:type="character" w:customStyle="1" w:styleId="WW8Num66z7">
    <w:name w:val="WW8Num66z7"/>
    <w:rsid w:val="00547F85"/>
  </w:style>
  <w:style w:type="character" w:customStyle="1" w:styleId="WW8Num66z8">
    <w:name w:val="WW8Num66z8"/>
    <w:rsid w:val="00547F85"/>
  </w:style>
  <w:style w:type="character" w:customStyle="1" w:styleId="WW8Num67z0">
    <w:name w:val="WW8Num67z0"/>
    <w:rsid w:val="00547F85"/>
    <w:rPr>
      <w:rFonts w:hint="default"/>
      <w:bCs w:val="0"/>
      <w:sz w:val="24"/>
      <w:szCs w:val="24"/>
    </w:rPr>
  </w:style>
  <w:style w:type="character" w:customStyle="1" w:styleId="WW8Num67z1">
    <w:name w:val="WW8Num67z1"/>
    <w:rsid w:val="00547F85"/>
    <w:rPr>
      <w:rFonts w:ascii="Times New Roman" w:eastAsia="Times New Roman" w:hAnsi="Times New Roman" w:cs="Times New Roman"/>
      <w:bCs w:val="0"/>
      <w:sz w:val="24"/>
      <w:szCs w:val="24"/>
    </w:rPr>
  </w:style>
  <w:style w:type="character" w:customStyle="1" w:styleId="WW8Num68z0">
    <w:name w:val="WW8Num68z0"/>
    <w:rsid w:val="00547F85"/>
    <w:rPr>
      <w:rFonts w:hint="default"/>
      <w:sz w:val="24"/>
      <w:szCs w:val="24"/>
    </w:rPr>
  </w:style>
  <w:style w:type="character" w:customStyle="1" w:styleId="WW8Num68z1">
    <w:name w:val="WW8Num68z1"/>
    <w:rsid w:val="00547F85"/>
    <w:rPr>
      <w:rFonts w:ascii="Symbol" w:hAnsi="Symbol" w:cs="Symbol" w:hint="default"/>
    </w:rPr>
  </w:style>
  <w:style w:type="character" w:customStyle="1" w:styleId="WW8Num68z3">
    <w:name w:val="WW8Num68z3"/>
    <w:rsid w:val="00547F85"/>
    <w:rPr>
      <w:rFonts w:ascii="Times New Roman" w:hAnsi="Times New Roman" w:cs="Times New Roman" w:hint="default"/>
    </w:rPr>
  </w:style>
  <w:style w:type="character" w:customStyle="1" w:styleId="WW8Num69z0">
    <w:name w:val="WW8Num69z0"/>
    <w:rsid w:val="00547F85"/>
    <w:rPr>
      <w:rFonts w:hint="default"/>
      <w:bCs/>
      <w:sz w:val="24"/>
    </w:rPr>
  </w:style>
  <w:style w:type="character" w:customStyle="1" w:styleId="WW8Num69z1">
    <w:name w:val="WW8Num69z1"/>
    <w:rsid w:val="00547F85"/>
    <w:rPr>
      <w:rFonts w:hint="default"/>
      <w:b w:val="0"/>
      <w:bCs/>
      <w:sz w:val="24"/>
    </w:rPr>
  </w:style>
  <w:style w:type="character" w:customStyle="1" w:styleId="WW8Num69z3">
    <w:name w:val="WW8Num69z3"/>
    <w:rsid w:val="00547F85"/>
    <w:rPr>
      <w:rFonts w:hint="default"/>
      <w:color w:val="auto"/>
    </w:rPr>
  </w:style>
  <w:style w:type="character" w:customStyle="1" w:styleId="WW8Num70z0">
    <w:name w:val="WW8Num70z0"/>
    <w:rsid w:val="00547F85"/>
    <w:rPr>
      <w:rFonts w:hint="default"/>
      <w:b w:val="0"/>
      <w:sz w:val="24"/>
      <w:szCs w:val="24"/>
    </w:rPr>
  </w:style>
  <w:style w:type="character" w:customStyle="1" w:styleId="WW8Num70z1">
    <w:name w:val="WW8Num70z1"/>
    <w:rsid w:val="00547F85"/>
  </w:style>
  <w:style w:type="character" w:customStyle="1" w:styleId="WW8Num70z2">
    <w:name w:val="WW8Num70z2"/>
    <w:rsid w:val="00547F85"/>
  </w:style>
  <w:style w:type="character" w:customStyle="1" w:styleId="WW8Num70z3">
    <w:name w:val="WW8Num70z3"/>
    <w:rsid w:val="00547F85"/>
  </w:style>
  <w:style w:type="character" w:customStyle="1" w:styleId="WW8Num70z4">
    <w:name w:val="WW8Num70z4"/>
    <w:rsid w:val="00547F85"/>
  </w:style>
  <w:style w:type="character" w:customStyle="1" w:styleId="WW8Num70z5">
    <w:name w:val="WW8Num70z5"/>
    <w:rsid w:val="00547F85"/>
  </w:style>
  <w:style w:type="character" w:customStyle="1" w:styleId="WW8Num70z6">
    <w:name w:val="WW8Num70z6"/>
    <w:rsid w:val="00547F85"/>
  </w:style>
  <w:style w:type="character" w:customStyle="1" w:styleId="WW8Num70z7">
    <w:name w:val="WW8Num70z7"/>
    <w:rsid w:val="00547F85"/>
  </w:style>
  <w:style w:type="character" w:customStyle="1" w:styleId="WW8Num70z8">
    <w:name w:val="WW8Num70z8"/>
    <w:rsid w:val="00547F85"/>
  </w:style>
  <w:style w:type="character" w:customStyle="1" w:styleId="WW8Num71z0">
    <w:name w:val="WW8Num71z0"/>
    <w:rsid w:val="00547F85"/>
    <w:rPr>
      <w:rFonts w:hint="default"/>
      <w:b w:val="0"/>
      <w:sz w:val="24"/>
      <w:szCs w:val="24"/>
    </w:rPr>
  </w:style>
  <w:style w:type="character" w:customStyle="1" w:styleId="WW8Num71z1">
    <w:name w:val="WW8Num71z1"/>
    <w:rsid w:val="00547F85"/>
  </w:style>
  <w:style w:type="character" w:customStyle="1" w:styleId="WW8Num71z2">
    <w:name w:val="WW8Num71z2"/>
    <w:rsid w:val="00547F85"/>
  </w:style>
  <w:style w:type="character" w:customStyle="1" w:styleId="WW8Num71z3">
    <w:name w:val="WW8Num71z3"/>
    <w:rsid w:val="00547F85"/>
  </w:style>
  <w:style w:type="character" w:customStyle="1" w:styleId="WW8Num71z4">
    <w:name w:val="WW8Num71z4"/>
    <w:rsid w:val="00547F85"/>
  </w:style>
  <w:style w:type="character" w:customStyle="1" w:styleId="WW8Num71z5">
    <w:name w:val="WW8Num71z5"/>
    <w:rsid w:val="00547F85"/>
  </w:style>
  <w:style w:type="character" w:customStyle="1" w:styleId="WW8Num71z6">
    <w:name w:val="WW8Num71z6"/>
    <w:rsid w:val="00547F85"/>
  </w:style>
  <w:style w:type="character" w:customStyle="1" w:styleId="WW8Num71z7">
    <w:name w:val="WW8Num71z7"/>
    <w:rsid w:val="00547F85"/>
  </w:style>
  <w:style w:type="character" w:customStyle="1" w:styleId="WW8Num71z8">
    <w:name w:val="WW8Num71z8"/>
    <w:rsid w:val="00547F85"/>
  </w:style>
  <w:style w:type="character" w:customStyle="1" w:styleId="WW8Num72z0">
    <w:name w:val="WW8Num72z0"/>
    <w:rsid w:val="00547F85"/>
    <w:rPr>
      <w:rFonts w:hint="default"/>
    </w:rPr>
  </w:style>
  <w:style w:type="character" w:customStyle="1" w:styleId="WW8Num72z1">
    <w:name w:val="WW8Num72z1"/>
    <w:rsid w:val="00547F85"/>
    <w:rPr>
      <w:rFonts w:hint="default"/>
      <w:b w:val="0"/>
      <w:szCs w:val="24"/>
    </w:rPr>
  </w:style>
  <w:style w:type="character" w:customStyle="1" w:styleId="WW8Num73z0">
    <w:name w:val="WW8Num73z0"/>
    <w:rsid w:val="00547F85"/>
  </w:style>
  <w:style w:type="character" w:customStyle="1" w:styleId="WW8Num73z1">
    <w:name w:val="WW8Num73z1"/>
    <w:rsid w:val="00547F85"/>
  </w:style>
  <w:style w:type="character" w:customStyle="1" w:styleId="WW8Num73z2">
    <w:name w:val="WW8Num73z2"/>
    <w:rsid w:val="00547F85"/>
  </w:style>
  <w:style w:type="character" w:customStyle="1" w:styleId="WW8Num73z3">
    <w:name w:val="WW8Num73z3"/>
    <w:rsid w:val="00547F85"/>
  </w:style>
  <w:style w:type="character" w:customStyle="1" w:styleId="WW8Num73z4">
    <w:name w:val="WW8Num73z4"/>
    <w:rsid w:val="00547F85"/>
  </w:style>
  <w:style w:type="character" w:customStyle="1" w:styleId="WW8Num73z5">
    <w:name w:val="WW8Num73z5"/>
    <w:rsid w:val="00547F85"/>
  </w:style>
  <w:style w:type="character" w:customStyle="1" w:styleId="WW8Num73z6">
    <w:name w:val="WW8Num73z6"/>
    <w:rsid w:val="00547F85"/>
  </w:style>
  <w:style w:type="character" w:customStyle="1" w:styleId="WW8Num73z7">
    <w:name w:val="WW8Num73z7"/>
    <w:rsid w:val="00547F85"/>
  </w:style>
  <w:style w:type="character" w:customStyle="1" w:styleId="WW8Num73z8">
    <w:name w:val="WW8Num73z8"/>
    <w:rsid w:val="00547F85"/>
  </w:style>
  <w:style w:type="character" w:customStyle="1" w:styleId="WW8Num74z0">
    <w:name w:val="WW8Num74z0"/>
    <w:rsid w:val="00547F85"/>
    <w:rPr>
      <w:b w:val="0"/>
      <w:bCs/>
      <w:sz w:val="24"/>
    </w:rPr>
  </w:style>
  <w:style w:type="character" w:customStyle="1" w:styleId="WW8Num74z1">
    <w:name w:val="WW8Num74z1"/>
    <w:rsid w:val="00547F85"/>
  </w:style>
  <w:style w:type="character" w:customStyle="1" w:styleId="WW8Num74z2">
    <w:name w:val="WW8Num74z2"/>
    <w:rsid w:val="00547F85"/>
  </w:style>
  <w:style w:type="character" w:customStyle="1" w:styleId="WW8Num74z3">
    <w:name w:val="WW8Num74z3"/>
    <w:rsid w:val="00547F85"/>
  </w:style>
  <w:style w:type="character" w:customStyle="1" w:styleId="WW8Num74z4">
    <w:name w:val="WW8Num74z4"/>
    <w:rsid w:val="00547F85"/>
  </w:style>
  <w:style w:type="character" w:customStyle="1" w:styleId="WW8Num74z5">
    <w:name w:val="WW8Num74z5"/>
    <w:rsid w:val="00547F85"/>
  </w:style>
  <w:style w:type="character" w:customStyle="1" w:styleId="WW8Num74z6">
    <w:name w:val="WW8Num74z6"/>
    <w:rsid w:val="00547F85"/>
  </w:style>
  <w:style w:type="character" w:customStyle="1" w:styleId="WW8Num74z7">
    <w:name w:val="WW8Num74z7"/>
    <w:rsid w:val="00547F85"/>
  </w:style>
  <w:style w:type="character" w:customStyle="1" w:styleId="WW8Num74z8">
    <w:name w:val="WW8Num74z8"/>
    <w:rsid w:val="00547F85"/>
  </w:style>
  <w:style w:type="character" w:customStyle="1" w:styleId="WW8Num75z0">
    <w:name w:val="WW8Num75z0"/>
    <w:rsid w:val="00547F85"/>
    <w:rPr>
      <w:rFonts w:hint="default"/>
      <w:bCs w:val="0"/>
    </w:rPr>
  </w:style>
  <w:style w:type="character" w:customStyle="1" w:styleId="WW8Num76z0">
    <w:name w:val="WW8Num76z0"/>
    <w:rsid w:val="00547F85"/>
    <w:rPr>
      <w:rFonts w:hint="default"/>
      <w:bCs w:val="0"/>
      <w:sz w:val="24"/>
      <w:szCs w:val="24"/>
    </w:rPr>
  </w:style>
  <w:style w:type="character" w:customStyle="1" w:styleId="WW8Num76z1">
    <w:name w:val="WW8Num76z1"/>
    <w:rsid w:val="00547F85"/>
    <w:rPr>
      <w:rFonts w:ascii="Times New Roman" w:eastAsia="Times New Roman" w:hAnsi="Times New Roman" w:cs="Times New Roman"/>
      <w:bCs w:val="0"/>
    </w:rPr>
  </w:style>
  <w:style w:type="character" w:customStyle="1" w:styleId="WW8Num77z0">
    <w:name w:val="WW8Num77z0"/>
    <w:rsid w:val="00547F85"/>
    <w:rPr>
      <w:rFonts w:hint="default"/>
      <w:color w:val="auto"/>
    </w:rPr>
  </w:style>
  <w:style w:type="character" w:customStyle="1" w:styleId="WW8Num77z1">
    <w:name w:val="WW8Num77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78z0">
    <w:name w:val="WW8Num78z0"/>
    <w:rsid w:val="00547F85"/>
    <w:rPr>
      <w:rFonts w:hint="default"/>
      <w:bCs/>
      <w:sz w:val="24"/>
    </w:rPr>
  </w:style>
  <w:style w:type="character" w:customStyle="1" w:styleId="WW8Num78z1">
    <w:name w:val="WW8Num78z1"/>
    <w:rsid w:val="00547F85"/>
    <w:rPr>
      <w:rFonts w:hint="default"/>
      <w:b w:val="0"/>
      <w:bCs/>
      <w:sz w:val="24"/>
    </w:rPr>
  </w:style>
  <w:style w:type="character" w:customStyle="1" w:styleId="WW8Num78z3">
    <w:name w:val="WW8Num78z3"/>
    <w:rsid w:val="00547F85"/>
  </w:style>
  <w:style w:type="character" w:customStyle="1" w:styleId="WW8Num78z4">
    <w:name w:val="WW8Num78z4"/>
    <w:rsid w:val="00547F85"/>
  </w:style>
  <w:style w:type="character" w:customStyle="1" w:styleId="WW8Num78z5">
    <w:name w:val="WW8Num78z5"/>
    <w:rsid w:val="00547F85"/>
  </w:style>
  <w:style w:type="character" w:customStyle="1" w:styleId="WW8Num78z6">
    <w:name w:val="WW8Num78z6"/>
    <w:rsid w:val="00547F85"/>
  </w:style>
  <w:style w:type="character" w:customStyle="1" w:styleId="WW8Num78z7">
    <w:name w:val="WW8Num78z7"/>
    <w:rsid w:val="00547F85"/>
  </w:style>
  <w:style w:type="character" w:customStyle="1" w:styleId="WW8Num78z8">
    <w:name w:val="WW8Num78z8"/>
    <w:rsid w:val="00547F85"/>
  </w:style>
  <w:style w:type="character" w:customStyle="1" w:styleId="WW8Num79z0">
    <w:name w:val="WW8Num79z0"/>
    <w:rsid w:val="00547F85"/>
    <w:rPr>
      <w:rFonts w:hint="default"/>
      <w:b w:val="0"/>
      <w:position w:val="0"/>
      <w:sz w:val="24"/>
      <w:szCs w:val="24"/>
      <w:vertAlign w:val="baseline"/>
    </w:rPr>
  </w:style>
  <w:style w:type="character" w:customStyle="1" w:styleId="WW8Num79z1">
    <w:name w:val="WW8Num79z1"/>
    <w:rsid w:val="00547F85"/>
  </w:style>
  <w:style w:type="character" w:customStyle="1" w:styleId="WW8Num79z2">
    <w:name w:val="WW8Num79z2"/>
    <w:rsid w:val="00547F85"/>
  </w:style>
  <w:style w:type="character" w:customStyle="1" w:styleId="WW8Num79z3">
    <w:name w:val="WW8Num79z3"/>
    <w:rsid w:val="00547F85"/>
  </w:style>
  <w:style w:type="character" w:customStyle="1" w:styleId="WW8Num79z4">
    <w:name w:val="WW8Num79z4"/>
    <w:rsid w:val="00547F85"/>
  </w:style>
  <w:style w:type="character" w:customStyle="1" w:styleId="WW8Num79z5">
    <w:name w:val="WW8Num79z5"/>
    <w:rsid w:val="00547F85"/>
  </w:style>
  <w:style w:type="character" w:customStyle="1" w:styleId="WW8Num79z6">
    <w:name w:val="WW8Num79z6"/>
    <w:rsid w:val="00547F85"/>
  </w:style>
  <w:style w:type="character" w:customStyle="1" w:styleId="WW8Num79z7">
    <w:name w:val="WW8Num79z7"/>
    <w:rsid w:val="00547F85"/>
  </w:style>
  <w:style w:type="character" w:customStyle="1" w:styleId="WW8Num79z8">
    <w:name w:val="WW8Num79z8"/>
    <w:rsid w:val="00547F85"/>
  </w:style>
  <w:style w:type="character" w:customStyle="1" w:styleId="WW8Num80z0">
    <w:name w:val="WW8Num80z0"/>
    <w:rsid w:val="00547F85"/>
    <w:rPr>
      <w:rFonts w:hint="default"/>
    </w:rPr>
  </w:style>
  <w:style w:type="character" w:customStyle="1" w:styleId="WW8Num80z1">
    <w:name w:val="WW8Num80z1"/>
    <w:rsid w:val="00547F85"/>
  </w:style>
  <w:style w:type="character" w:customStyle="1" w:styleId="WW8Num80z2">
    <w:name w:val="WW8Num80z2"/>
    <w:rsid w:val="00547F85"/>
  </w:style>
  <w:style w:type="character" w:customStyle="1" w:styleId="WW8Num80z3">
    <w:name w:val="WW8Num80z3"/>
    <w:rsid w:val="00547F85"/>
  </w:style>
  <w:style w:type="character" w:customStyle="1" w:styleId="WW8Num80z4">
    <w:name w:val="WW8Num80z4"/>
    <w:rsid w:val="00547F85"/>
  </w:style>
  <w:style w:type="character" w:customStyle="1" w:styleId="WW8Num80z5">
    <w:name w:val="WW8Num80z5"/>
    <w:rsid w:val="00547F85"/>
  </w:style>
  <w:style w:type="character" w:customStyle="1" w:styleId="WW8Num80z6">
    <w:name w:val="WW8Num80z6"/>
    <w:rsid w:val="00547F85"/>
  </w:style>
  <w:style w:type="character" w:customStyle="1" w:styleId="WW8Num80z7">
    <w:name w:val="WW8Num80z7"/>
    <w:rsid w:val="00547F85"/>
  </w:style>
  <w:style w:type="character" w:customStyle="1" w:styleId="WW8Num80z8">
    <w:name w:val="WW8Num80z8"/>
    <w:rsid w:val="00547F85"/>
  </w:style>
  <w:style w:type="character" w:customStyle="1" w:styleId="WW8Num81z0">
    <w:name w:val="WW8Num81z0"/>
    <w:rsid w:val="00547F85"/>
    <w:rPr>
      <w:rFonts w:hint="default"/>
    </w:rPr>
  </w:style>
  <w:style w:type="character" w:customStyle="1" w:styleId="WW8Num81z1">
    <w:name w:val="WW8Num81z1"/>
    <w:rsid w:val="00547F85"/>
    <w:rPr>
      <w:rFonts w:hint="default"/>
      <w:b w:val="0"/>
      <w:bCs/>
      <w:sz w:val="24"/>
      <w:szCs w:val="24"/>
    </w:rPr>
  </w:style>
  <w:style w:type="character" w:customStyle="1" w:styleId="WW8Num82z0">
    <w:name w:val="WW8Num82z0"/>
    <w:rsid w:val="00547F85"/>
    <w:rPr>
      <w:rFonts w:hint="default"/>
    </w:rPr>
  </w:style>
  <w:style w:type="character" w:customStyle="1" w:styleId="WW8Num82z1">
    <w:name w:val="WW8Num82z1"/>
    <w:rsid w:val="00547F85"/>
  </w:style>
  <w:style w:type="character" w:customStyle="1" w:styleId="WW8Num82z2">
    <w:name w:val="WW8Num82z2"/>
    <w:rsid w:val="00547F85"/>
  </w:style>
  <w:style w:type="character" w:customStyle="1" w:styleId="WW8Num82z3">
    <w:name w:val="WW8Num82z3"/>
    <w:rsid w:val="00547F85"/>
  </w:style>
  <w:style w:type="character" w:customStyle="1" w:styleId="WW8Num82z4">
    <w:name w:val="WW8Num82z4"/>
    <w:rsid w:val="00547F85"/>
  </w:style>
  <w:style w:type="character" w:customStyle="1" w:styleId="WW8Num82z5">
    <w:name w:val="WW8Num82z5"/>
    <w:rsid w:val="00547F85"/>
  </w:style>
  <w:style w:type="character" w:customStyle="1" w:styleId="WW8Num82z6">
    <w:name w:val="WW8Num82z6"/>
    <w:rsid w:val="00547F85"/>
  </w:style>
  <w:style w:type="character" w:customStyle="1" w:styleId="WW8Num82z7">
    <w:name w:val="WW8Num82z7"/>
    <w:rsid w:val="00547F85"/>
  </w:style>
  <w:style w:type="character" w:customStyle="1" w:styleId="WW8Num82z8">
    <w:name w:val="WW8Num82z8"/>
    <w:rsid w:val="00547F85"/>
  </w:style>
  <w:style w:type="character" w:customStyle="1" w:styleId="WW8Num83z0">
    <w:name w:val="WW8Num83z0"/>
    <w:rsid w:val="00547F85"/>
    <w:rPr>
      <w:sz w:val="24"/>
      <w:szCs w:val="24"/>
    </w:rPr>
  </w:style>
  <w:style w:type="character" w:customStyle="1" w:styleId="WW8Num83z1">
    <w:name w:val="WW8Num83z1"/>
    <w:rsid w:val="00547F85"/>
    <w:rPr>
      <w:rFonts w:ascii="Symbol" w:hAnsi="Symbol" w:cs="Symbol" w:hint="default"/>
    </w:rPr>
  </w:style>
  <w:style w:type="character" w:customStyle="1" w:styleId="WW8Num83z2">
    <w:name w:val="WW8Num83z2"/>
    <w:rsid w:val="00547F85"/>
    <w:rPr>
      <w:rFonts w:hint="default"/>
    </w:rPr>
  </w:style>
  <w:style w:type="character" w:customStyle="1" w:styleId="WW8Num83z3">
    <w:name w:val="WW8Num83z3"/>
    <w:rsid w:val="00547F85"/>
    <w:rPr>
      <w:rFonts w:ascii="Times New Roman" w:hAnsi="Times New Roman" w:cs="Times New Roman" w:hint="default"/>
    </w:rPr>
  </w:style>
  <w:style w:type="character" w:customStyle="1" w:styleId="WW8Num83z5">
    <w:name w:val="WW8Num83z5"/>
    <w:rsid w:val="00547F85"/>
  </w:style>
  <w:style w:type="character" w:customStyle="1" w:styleId="WW8Num83z6">
    <w:name w:val="WW8Num83z6"/>
    <w:rsid w:val="00547F85"/>
    <w:rPr>
      <w:sz w:val="24"/>
      <w:szCs w:val="24"/>
    </w:rPr>
  </w:style>
  <w:style w:type="character" w:customStyle="1" w:styleId="WW8Num83z7">
    <w:name w:val="WW8Num83z7"/>
    <w:rsid w:val="00547F85"/>
  </w:style>
  <w:style w:type="character" w:customStyle="1" w:styleId="WW8Num83z8">
    <w:name w:val="WW8Num83z8"/>
    <w:rsid w:val="00547F85"/>
  </w:style>
  <w:style w:type="character" w:customStyle="1" w:styleId="WW8Num84z0">
    <w:name w:val="WW8Num84z0"/>
    <w:rsid w:val="00547F85"/>
    <w:rPr>
      <w:rFonts w:hint="default"/>
    </w:rPr>
  </w:style>
  <w:style w:type="character" w:customStyle="1" w:styleId="WW8Num84z1">
    <w:name w:val="WW8Num84z1"/>
    <w:rsid w:val="00547F85"/>
  </w:style>
  <w:style w:type="character" w:customStyle="1" w:styleId="WW8Num84z2">
    <w:name w:val="WW8Num84z2"/>
    <w:rsid w:val="00547F85"/>
  </w:style>
  <w:style w:type="character" w:customStyle="1" w:styleId="WW8Num84z3">
    <w:name w:val="WW8Num84z3"/>
    <w:rsid w:val="00547F85"/>
  </w:style>
  <w:style w:type="character" w:customStyle="1" w:styleId="WW8Num84z4">
    <w:name w:val="WW8Num84z4"/>
    <w:rsid w:val="00547F85"/>
  </w:style>
  <w:style w:type="character" w:customStyle="1" w:styleId="WW8Num84z5">
    <w:name w:val="WW8Num84z5"/>
    <w:rsid w:val="00547F85"/>
  </w:style>
  <w:style w:type="character" w:customStyle="1" w:styleId="WW8Num84z6">
    <w:name w:val="WW8Num84z6"/>
    <w:rsid w:val="00547F85"/>
  </w:style>
  <w:style w:type="character" w:customStyle="1" w:styleId="WW8Num84z7">
    <w:name w:val="WW8Num84z7"/>
    <w:rsid w:val="00547F85"/>
  </w:style>
  <w:style w:type="character" w:customStyle="1" w:styleId="WW8Num84z8">
    <w:name w:val="WW8Num84z8"/>
    <w:rsid w:val="00547F85"/>
  </w:style>
  <w:style w:type="character" w:customStyle="1" w:styleId="WW8Num85z0">
    <w:name w:val="WW8Num85z0"/>
    <w:rsid w:val="00547F85"/>
    <w:rPr>
      <w:rFonts w:hint="default"/>
    </w:rPr>
  </w:style>
  <w:style w:type="character" w:customStyle="1" w:styleId="WW8Num86z0">
    <w:name w:val="WW8Num86z0"/>
    <w:rsid w:val="00547F85"/>
  </w:style>
  <w:style w:type="character" w:customStyle="1" w:styleId="WW8Num86z1">
    <w:name w:val="WW8Num86z1"/>
    <w:rsid w:val="00547F85"/>
  </w:style>
  <w:style w:type="character" w:customStyle="1" w:styleId="WW8Num86z2">
    <w:name w:val="WW8Num86z2"/>
    <w:rsid w:val="00547F85"/>
  </w:style>
  <w:style w:type="character" w:customStyle="1" w:styleId="WW8Num86z3">
    <w:name w:val="WW8Num86z3"/>
    <w:rsid w:val="00547F85"/>
  </w:style>
  <w:style w:type="character" w:customStyle="1" w:styleId="WW8Num86z4">
    <w:name w:val="WW8Num86z4"/>
    <w:rsid w:val="00547F85"/>
  </w:style>
  <w:style w:type="character" w:customStyle="1" w:styleId="WW8Num86z5">
    <w:name w:val="WW8Num86z5"/>
    <w:rsid w:val="00547F85"/>
  </w:style>
  <w:style w:type="character" w:customStyle="1" w:styleId="WW8Num86z6">
    <w:name w:val="WW8Num86z6"/>
    <w:rsid w:val="00547F85"/>
  </w:style>
  <w:style w:type="character" w:customStyle="1" w:styleId="WW8Num86z7">
    <w:name w:val="WW8Num86z7"/>
    <w:rsid w:val="00547F85"/>
  </w:style>
  <w:style w:type="character" w:customStyle="1" w:styleId="WW8Num86z8">
    <w:name w:val="WW8Num86z8"/>
    <w:rsid w:val="00547F85"/>
  </w:style>
  <w:style w:type="character" w:customStyle="1" w:styleId="WW8Num87z0">
    <w:name w:val="WW8Num87z0"/>
    <w:rsid w:val="00547F85"/>
    <w:rPr>
      <w:rFonts w:hint="default"/>
      <w:bCs w:val="0"/>
    </w:rPr>
  </w:style>
  <w:style w:type="character" w:customStyle="1" w:styleId="WW8Num88z0">
    <w:name w:val="WW8Num88z0"/>
    <w:rsid w:val="00547F85"/>
    <w:rPr>
      <w:rFonts w:hint="default"/>
      <w:b w:val="0"/>
      <w:sz w:val="24"/>
      <w:szCs w:val="24"/>
    </w:rPr>
  </w:style>
  <w:style w:type="character" w:customStyle="1" w:styleId="WW8Num88z1">
    <w:name w:val="WW8Num88z1"/>
    <w:rsid w:val="00547F85"/>
  </w:style>
  <w:style w:type="character" w:customStyle="1" w:styleId="WW8Num88z2">
    <w:name w:val="WW8Num88z2"/>
    <w:rsid w:val="00547F85"/>
  </w:style>
  <w:style w:type="character" w:customStyle="1" w:styleId="WW8Num88z3">
    <w:name w:val="WW8Num88z3"/>
    <w:rsid w:val="00547F85"/>
  </w:style>
  <w:style w:type="character" w:customStyle="1" w:styleId="WW8Num88z4">
    <w:name w:val="WW8Num88z4"/>
    <w:rsid w:val="00547F85"/>
  </w:style>
  <w:style w:type="character" w:customStyle="1" w:styleId="WW8Num88z5">
    <w:name w:val="WW8Num88z5"/>
    <w:rsid w:val="00547F85"/>
  </w:style>
  <w:style w:type="character" w:customStyle="1" w:styleId="WW8Num88z6">
    <w:name w:val="WW8Num88z6"/>
    <w:rsid w:val="00547F85"/>
  </w:style>
  <w:style w:type="character" w:customStyle="1" w:styleId="WW8Num88z7">
    <w:name w:val="WW8Num88z7"/>
    <w:rsid w:val="00547F85"/>
  </w:style>
  <w:style w:type="character" w:customStyle="1" w:styleId="WW8Num88z8">
    <w:name w:val="WW8Num88z8"/>
    <w:rsid w:val="00547F85"/>
  </w:style>
  <w:style w:type="character" w:customStyle="1" w:styleId="WW8Num89z0">
    <w:name w:val="WW8Num89z0"/>
    <w:rsid w:val="00547F85"/>
    <w:rPr>
      <w:color w:val="auto"/>
      <w:sz w:val="24"/>
      <w:szCs w:val="24"/>
    </w:rPr>
  </w:style>
  <w:style w:type="character" w:customStyle="1" w:styleId="WW8Num89z1">
    <w:name w:val="WW8Num89z1"/>
    <w:rsid w:val="00547F85"/>
  </w:style>
  <w:style w:type="character" w:customStyle="1" w:styleId="WW8Num89z2">
    <w:name w:val="WW8Num89z2"/>
    <w:rsid w:val="00547F85"/>
  </w:style>
  <w:style w:type="character" w:customStyle="1" w:styleId="WW8Num89z3">
    <w:name w:val="WW8Num89z3"/>
    <w:rsid w:val="00547F85"/>
  </w:style>
  <w:style w:type="character" w:customStyle="1" w:styleId="WW8Num89z4">
    <w:name w:val="WW8Num89z4"/>
    <w:rsid w:val="00547F85"/>
  </w:style>
  <w:style w:type="character" w:customStyle="1" w:styleId="WW8Num89z5">
    <w:name w:val="WW8Num89z5"/>
    <w:rsid w:val="00547F85"/>
  </w:style>
  <w:style w:type="character" w:customStyle="1" w:styleId="WW8Num89z6">
    <w:name w:val="WW8Num89z6"/>
    <w:rsid w:val="00547F85"/>
  </w:style>
  <w:style w:type="character" w:customStyle="1" w:styleId="WW8Num89z7">
    <w:name w:val="WW8Num89z7"/>
    <w:rsid w:val="00547F85"/>
  </w:style>
  <w:style w:type="character" w:customStyle="1" w:styleId="WW8Num89z8">
    <w:name w:val="WW8Num89z8"/>
    <w:rsid w:val="00547F85"/>
  </w:style>
  <w:style w:type="character" w:customStyle="1" w:styleId="WW8Num90z0">
    <w:name w:val="WW8Num90z0"/>
    <w:rsid w:val="00547F85"/>
    <w:rPr>
      <w:rFonts w:hint="default"/>
      <w:b w:val="0"/>
      <w:sz w:val="24"/>
      <w:szCs w:val="24"/>
    </w:rPr>
  </w:style>
  <w:style w:type="character" w:customStyle="1" w:styleId="WW8Num90z1">
    <w:name w:val="WW8Num90z1"/>
    <w:rsid w:val="00547F85"/>
  </w:style>
  <w:style w:type="character" w:customStyle="1" w:styleId="WW8Num90z2">
    <w:name w:val="WW8Num90z2"/>
    <w:rsid w:val="00547F85"/>
  </w:style>
  <w:style w:type="character" w:customStyle="1" w:styleId="WW8Num90z3">
    <w:name w:val="WW8Num90z3"/>
    <w:rsid w:val="00547F85"/>
  </w:style>
  <w:style w:type="character" w:customStyle="1" w:styleId="WW8Num90z4">
    <w:name w:val="WW8Num90z4"/>
    <w:rsid w:val="00547F85"/>
  </w:style>
  <w:style w:type="character" w:customStyle="1" w:styleId="WW8Num90z5">
    <w:name w:val="WW8Num90z5"/>
    <w:rsid w:val="00547F85"/>
  </w:style>
  <w:style w:type="character" w:customStyle="1" w:styleId="WW8Num90z6">
    <w:name w:val="WW8Num90z6"/>
    <w:rsid w:val="00547F85"/>
  </w:style>
  <w:style w:type="character" w:customStyle="1" w:styleId="WW8Num90z7">
    <w:name w:val="WW8Num90z7"/>
    <w:rsid w:val="00547F85"/>
  </w:style>
  <w:style w:type="character" w:customStyle="1" w:styleId="WW8Num90z8">
    <w:name w:val="WW8Num90z8"/>
    <w:rsid w:val="00547F85"/>
  </w:style>
  <w:style w:type="character" w:customStyle="1" w:styleId="WW8Num91z0">
    <w:name w:val="WW8Num91z0"/>
    <w:rsid w:val="00547F85"/>
    <w:rPr>
      <w:rFonts w:hint="default"/>
      <w:b w:val="0"/>
      <w:sz w:val="24"/>
      <w:szCs w:val="24"/>
    </w:rPr>
  </w:style>
  <w:style w:type="character" w:customStyle="1" w:styleId="WW8Num91z2">
    <w:name w:val="WW8Num91z2"/>
    <w:rsid w:val="00547F85"/>
    <w:rPr>
      <w:rFonts w:hint="default"/>
      <w:sz w:val="24"/>
      <w:szCs w:val="24"/>
    </w:rPr>
  </w:style>
  <w:style w:type="character" w:customStyle="1" w:styleId="WW8Num92z0">
    <w:name w:val="WW8Num92z0"/>
    <w:rsid w:val="00547F85"/>
    <w:rPr>
      <w:rFonts w:hint="default"/>
      <w:sz w:val="24"/>
      <w:szCs w:val="24"/>
    </w:rPr>
  </w:style>
  <w:style w:type="character" w:customStyle="1" w:styleId="WW8Num93z0">
    <w:name w:val="WW8Num93z0"/>
    <w:rsid w:val="00547F85"/>
    <w:rPr>
      <w:rFonts w:hint="default"/>
    </w:rPr>
  </w:style>
  <w:style w:type="character" w:customStyle="1" w:styleId="WW8Num93z1">
    <w:name w:val="WW8Num93z1"/>
    <w:rsid w:val="00547F85"/>
  </w:style>
  <w:style w:type="character" w:customStyle="1" w:styleId="WW8Num93z2">
    <w:name w:val="WW8Num93z2"/>
    <w:rsid w:val="00547F85"/>
  </w:style>
  <w:style w:type="character" w:customStyle="1" w:styleId="WW8Num93z3">
    <w:name w:val="WW8Num93z3"/>
    <w:rsid w:val="00547F85"/>
  </w:style>
  <w:style w:type="character" w:customStyle="1" w:styleId="WW8Num93z4">
    <w:name w:val="WW8Num93z4"/>
    <w:rsid w:val="00547F85"/>
  </w:style>
  <w:style w:type="character" w:customStyle="1" w:styleId="WW8Num93z5">
    <w:name w:val="WW8Num93z5"/>
    <w:rsid w:val="00547F85"/>
  </w:style>
  <w:style w:type="character" w:customStyle="1" w:styleId="WW8Num93z6">
    <w:name w:val="WW8Num93z6"/>
    <w:rsid w:val="00547F85"/>
  </w:style>
  <w:style w:type="character" w:customStyle="1" w:styleId="WW8Num93z7">
    <w:name w:val="WW8Num93z7"/>
    <w:rsid w:val="00547F85"/>
  </w:style>
  <w:style w:type="character" w:customStyle="1" w:styleId="WW8Num93z8">
    <w:name w:val="WW8Num93z8"/>
    <w:rsid w:val="00547F85"/>
  </w:style>
  <w:style w:type="character" w:customStyle="1" w:styleId="WW8Num94z0">
    <w:name w:val="WW8Num94z0"/>
    <w:rsid w:val="00547F85"/>
    <w:rPr>
      <w:rFonts w:hint="default"/>
    </w:rPr>
  </w:style>
  <w:style w:type="character" w:customStyle="1" w:styleId="WW8Num94z1">
    <w:name w:val="WW8Num94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94z2">
    <w:name w:val="WW8Num94z2"/>
    <w:rsid w:val="00547F85"/>
    <w:rPr>
      <w:rFonts w:hint="default"/>
      <w:b w:val="0"/>
      <w:i w:val="0"/>
    </w:rPr>
  </w:style>
  <w:style w:type="character" w:customStyle="1" w:styleId="WW8Num95z0">
    <w:name w:val="WW8Num95z0"/>
    <w:rsid w:val="00547F85"/>
    <w:rPr>
      <w:rFonts w:hint="default"/>
      <w:bCs w:val="0"/>
    </w:rPr>
  </w:style>
  <w:style w:type="character" w:customStyle="1" w:styleId="WW8Num96z0">
    <w:name w:val="WW8Num96z0"/>
    <w:rsid w:val="00547F85"/>
    <w:rPr>
      <w:rFonts w:hint="default"/>
      <w:b w:val="0"/>
      <w:sz w:val="24"/>
      <w:szCs w:val="24"/>
    </w:rPr>
  </w:style>
  <w:style w:type="character" w:customStyle="1" w:styleId="WW8Num96z2">
    <w:name w:val="WW8Num96z2"/>
    <w:rsid w:val="00547F85"/>
    <w:rPr>
      <w:rFonts w:hint="default"/>
      <w:sz w:val="24"/>
      <w:szCs w:val="24"/>
    </w:rPr>
  </w:style>
  <w:style w:type="character" w:customStyle="1" w:styleId="WW8Num97z0">
    <w:name w:val="WW8Num97z0"/>
    <w:rsid w:val="00547F85"/>
    <w:rPr>
      <w:rFonts w:hint="default"/>
      <w:b w:val="0"/>
      <w:bCs/>
      <w:sz w:val="24"/>
      <w:szCs w:val="24"/>
    </w:rPr>
  </w:style>
  <w:style w:type="character" w:customStyle="1" w:styleId="WW8Num97z1">
    <w:name w:val="WW8Num97z1"/>
    <w:rsid w:val="00547F85"/>
  </w:style>
  <w:style w:type="character" w:customStyle="1" w:styleId="WW8Num97z2">
    <w:name w:val="WW8Num97z2"/>
    <w:rsid w:val="00547F85"/>
  </w:style>
  <w:style w:type="character" w:customStyle="1" w:styleId="WW8Num97z3">
    <w:name w:val="WW8Num97z3"/>
    <w:rsid w:val="00547F85"/>
  </w:style>
  <w:style w:type="character" w:customStyle="1" w:styleId="WW8Num97z4">
    <w:name w:val="WW8Num97z4"/>
    <w:rsid w:val="00547F85"/>
  </w:style>
  <w:style w:type="character" w:customStyle="1" w:styleId="WW8Num97z5">
    <w:name w:val="WW8Num97z5"/>
    <w:rsid w:val="00547F85"/>
  </w:style>
  <w:style w:type="character" w:customStyle="1" w:styleId="WW8Num97z6">
    <w:name w:val="WW8Num97z6"/>
    <w:rsid w:val="00547F85"/>
  </w:style>
  <w:style w:type="character" w:customStyle="1" w:styleId="WW8Num97z7">
    <w:name w:val="WW8Num97z7"/>
    <w:rsid w:val="00547F85"/>
  </w:style>
  <w:style w:type="character" w:customStyle="1" w:styleId="WW8Num97z8">
    <w:name w:val="WW8Num97z8"/>
    <w:rsid w:val="00547F85"/>
  </w:style>
  <w:style w:type="character" w:customStyle="1" w:styleId="WW8Num98z0">
    <w:name w:val="WW8Num98z0"/>
    <w:rsid w:val="00547F85"/>
    <w:rPr>
      <w:rFonts w:hint="default"/>
      <w:b w:val="0"/>
      <w:sz w:val="24"/>
    </w:rPr>
  </w:style>
  <w:style w:type="character" w:customStyle="1" w:styleId="WW8Num98z1">
    <w:name w:val="WW8Num98z1"/>
    <w:rsid w:val="00547F85"/>
  </w:style>
  <w:style w:type="character" w:customStyle="1" w:styleId="WW8Num98z2">
    <w:name w:val="WW8Num98z2"/>
    <w:rsid w:val="00547F85"/>
  </w:style>
  <w:style w:type="character" w:customStyle="1" w:styleId="WW8Num98z3">
    <w:name w:val="WW8Num98z3"/>
    <w:rsid w:val="00547F85"/>
  </w:style>
  <w:style w:type="character" w:customStyle="1" w:styleId="WW8Num98z4">
    <w:name w:val="WW8Num98z4"/>
    <w:rsid w:val="00547F85"/>
  </w:style>
  <w:style w:type="character" w:customStyle="1" w:styleId="WW8Num98z5">
    <w:name w:val="WW8Num98z5"/>
    <w:rsid w:val="00547F85"/>
  </w:style>
  <w:style w:type="character" w:customStyle="1" w:styleId="WW8Num98z6">
    <w:name w:val="WW8Num98z6"/>
    <w:rsid w:val="00547F85"/>
  </w:style>
  <w:style w:type="character" w:customStyle="1" w:styleId="WW8Num98z7">
    <w:name w:val="WW8Num98z7"/>
    <w:rsid w:val="00547F85"/>
  </w:style>
  <w:style w:type="character" w:customStyle="1" w:styleId="WW8Num98z8">
    <w:name w:val="WW8Num98z8"/>
    <w:rsid w:val="00547F85"/>
  </w:style>
  <w:style w:type="character" w:customStyle="1" w:styleId="WW8Num99z0">
    <w:name w:val="WW8Num99z0"/>
    <w:rsid w:val="00547F85"/>
    <w:rPr>
      <w:b w:val="0"/>
      <w:bCs/>
      <w:sz w:val="24"/>
      <w:szCs w:val="24"/>
    </w:rPr>
  </w:style>
  <w:style w:type="character" w:customStyle="1" w:styleId="WW8Num99z1">
    <w:name w:val="WW8Num99z1"/>
    <w:rsid w:val="00547F85"/>
  </w:style>
  <w:style w:type="character" w:customStyle="1" w:styleId="WW8Num99z2">
    <w:name w:val="WW8Num99z2"/>
    <w:rsid w:val="00547F85"/>
  </w:style>
  <w:style w:type="character" w:customStyle="1" w:styleId="WW8Num99z3">
    <w:name w:val="WW8Num99z3"/>
    <w:rsid w:val="00547F85"/>
  </w:style>
  <w:style w:type="character" w:customStyle="1" w:styleId="WW8Num99z4">
    <w:name w:val="WW8Num99z4"/>
    <w:rsid w:val="00547F85"/>
  </w:style>
  <w:style w:type="character" w:customStyle="1" w:styleId="WW8Num99z5">
    <w:name w:val="WW8Num99z5"/>
    <w:rsid w:val="00547F85"/>
  </w:style>
  <w:style w:type="character" w:customStyle="1" w:styleId="WW8Num99z6">
    <w:name w:val="WW8Num99z6"/>
    <w:rsid w:val="00547F85"/>
  </w:style>
  <w:style w:type="character" w:customStyle="1" w:styleId="WW8Num99z7">
    <w:name w:val="WW8Num99z7"/>
    <w:rsid w:val="00547F85"/>
  </w:style>
  <w:style w:type="character" w:customStyle="1" w:styleId="WW8Num99z8">
    <w:name w:val="WW8Num99z8"/>
    <w:rsid w:val="00547F85"/>
  </w:style>
  <w:style w:type="character" w:customStyle="1" w:styleId="WW8Num100z0">
    <w:name w:val="WW8Num100z0"/>
    <w:rsid w:val="00547F85"/>
    <w:rPr>
      <w:rFonts w:hint="default"/>
      <w:b w:val="0"/>
      <w:sz w:val="24"/>
      <w:szCs w:val="24"/>
    </w:rPr>
  </w:style>
  <w:style w:type="character" w:customStyle="1" w:styleId="WW8Num100z1">
    <w:name w:val="WW8Num100z1"/>
    <w:rsid w:val="00547F85"/>
  </w:style>
  <w:style w:type="character" w:customStyle="1" w:styleId="WW8Num100z2">
    <w:name w:val="WW8Num100z2"/>
    <w:rsid w:val="00547F85"/>
  </w:style>
  <w:style w:type="character" w:customStyle="1" w:styleId="WW8Num100z3">
    <w:name w:val="WW8Num100z3"/>
    <w:rsid w:val="00547F85"/>
  </w:style>
  <w:style w:type="character" w:customStyle="1" w:styleId="WW8Num100z4">
    <w:name w:val="WW8Num100z4"/>
    <w:rsid w:val="00547F85"/>
  </w:style>
  <w:style w:type="character" w:customStyle="1" w:styleId="WW8Num100z5">
    <w:name w:val="WW8Num100z5"/>
    <w:rsid w:val="00547F85"/>
  </w:style>
  <w:style w:type="character" w:customStyle="1" w:styleId="WW8Num100z6">
    <w:name w:val="WW8Num100z6"/>
    <w:rsid w:val="00547F85"/>
  </w:style>
  <w:style w:type="character" w:customStyle="1" w:styleId="WW8Num100z7">
    <w:name w:val="WW8Num100z7"/>
    <w:rsid w:val="00547F85"/>
  </w:style>
  <w:style w:type="character" w:customStyle="1" w:styleId="WW8Num100z8">
    <w:name w:val="WW8Num100z8"/>
    <w:rsid w:val="00547F85"/>
  </w:style>
  <w:style w:type="character" w:customStyle="1" w:styleId="WW8Num101z0">
    <w:name w:val="WW8Num101z0"/>
    <w:rsid w:val="00547F85"/>
    <w:rPr>
      <w:rFonts w:hint="default"/>
    </w:rPr>
  </w:style>
  <w:style w:type="character" w:customStyle="1" w:styleId="WW8Num101z1">
    <w:name w:val="WW8Num101z1"/>
    <w:rsid w:val="00547F85"/>
  </w:style>
  <w:style w:type="character" w:customStyle="1" w:styleId="WW8Num101z2">
    <w:name w:val="WW8Num101z2"/>
    <w:rsid w:val="00547F85"/>
  </w:style>
  <w:style w:type="character" w:customStyle="1" w:styleId="WW8Num101z3">
    <w:name w:val="WW8Num101z3"/>
    <w:rsid w:val="00547F85"/>
  </w:style>
  <w:style w:type="character" w:customStyle="1" w:styleId="WW8Num101z4">
    <w:name w:val="WW8Num101z4"/>
    <w:rsid w:val="00547F85"/>
  </w:style>
  <w:style w:type="character" w:customStyle="1" w:styleId="WW8Num101z5">
    <w:name w:val="WW8Num101z5"/>
    <w:rsid w:val="00547F85"/>
  </w:style>
  <w:style w:type="character" w:customStyle="1" w:styleId="WW8Num101z6">
    <w:name w:val="WW8Num101z6"/>
    <w:rsid w:val="00547F85"/>
  </w:style>
  <w:style w:type="character" w:customStyle="1" w:styleId="WW8Num101z7">
    <w:name w:val="WW8Num101z7"/>
    <w:rsid w:val="00547F85"/>
  </w:style>
  <w:style w:type="character" w:customStyle="1" w:styleId="WW8Num101z8">
    <w:name w:val="WW8Num101z8"/>
    <w:rsid w:val="00547F85"/>
  </w:style>
  <w:style w:type="character" w:customStyle="1" w:styleId="WW8Num102z0">
    <w:name w:val="WW8Num102z0"/>
    <w:rsid w:val="00547F85"/>
    <w:rPr>
      <w:rFonts w:hint="default"/>
      <w:bCs/>
      <w:sz w:val="24"/>
      <w:szCs w:val="24"/>
    </w:rPr>
  </w:style>
  <w:style w:type="character" w:customStyle="1" w:styleId="WW8Num102z1">
    <w:name w:val="WW8Num102z1"/>
    <w:rsid w:val="00547F85"/>
    <w:rPr>
      <w:rFonts w:hint="default"/>
      <w:b w:val="0"/>
      <w:bCs/>
      <w:sz w:val="24"/>
      <w:szCs w:val="24"/>
    </w:rPr>
  </w:style>
  <w:style w:type="character" w:customStyle="1" w:styleId="WW8Num102z3">
    <w:name w:val="WW8Num102z3"/>
    <w:rsid w:val="00547F85"/>
    <w:rPr>
      <w:rFonts w:hint="default"/>
      <w:color w:val="auto"/>
    </w:rPr>
  </w:style>
  <w:style w:type="character" w:customStyle="1" w:styleId="Domylnaczcionkaakapitu2">
    <w:name w:val="Domyślna czcionka akapitu2"/>
    <w:rsid w:val="00547F85"/>
  </w:style>
  <w:style w:type="character" w:customStyle="1" w:styleId="WW8Num9z1">
    <w:name w:val="WW8Num9z1"/>
    <w:rsid w:val="00547F85"/>
  </w:style>
  <w:style w:type="character" w:customStyle="1" w:styleId="WW8Num9z2">
    <w:name w:val="WW8Num9z2"/>
    <w:rsid w:val="00547F85"/>
  </w:style>
  <w:style w:type="character" w:customStyle="1" w:styleId="WW8Num9z3">
    <w:name w:val="WW8Num9z3"/>
    <w:rsid w:val="00547F85"/>
  </w:style>
  <w:style w:type="character" w:customStyle="1" w:styleId="WW8Num9z4">
    <w:name w:val="WW8Num9z4"/>
    <w:rsid w:val="00547F85"/>
  </w:style>
  <w:style w:type="character" w:customStyle="1" w:styleId="WW8Num9z5">
    <w:name w:val="WW8Num9z5"/>
    <w:rsid w:val="00547F85"/>
  </w:style>
  <w:style w:type="character" w:customStyle="1" w:styleId="WW8Num9z6">
    <w:name w:val="WW8Num9z6"/>
    <w:rsid w:val="00547F85"/>
  </w:style>
  <w:style w:type="character" w:customStyle="1" w:styleId="WW8Num9z7">
    <w:name w:val="WW8Num9z7"/>
    <w:rsid w:val="00547F85"/>
  </w:style>
  <w:style w:type="character" w:customStyle="1" w:styleId="WW8Num9z8">
    <w:name w:val="WW8Num9z8"/>
    <w:rsid w:val="00547F85"/>
  </w:style>
  <w:style w:type="character" w:customStyle="1" w:styleId="WW8Num13z1">
    <w:name w:val="WW8Num13z1"/>
    <w:rsid w:val="00547F85"/>
  </w:style>
  <w:style w:type="character" w:customStyle="1" w:styleId="WW8Num13z2">
    <w:name w:val="WW8Num13z2"/>
    <w:rsid w:val="00547F85"/>
  </w:style>
  <w:style w:type="character" w:customStyle="1" w:styleId="WW8Num13z3">
    <w:name w:val="WW8Num13z3"/>
    <w:rsid w:val="00547F85"/>
  </w:style>
  <w:style w:type="character" w:customStyle="1" w:styleId="WW8Num13z4">
    <w:name w:val="WW8Num13z4"/>
    <w:rsid w:val="00547F85"/>
  </w:style>
  <w:style w:type="character" w:customStyle="1" w:styleId="WW8Num13z5">
    <w:name w:val="WW8Num13z5"/>
    <w:rsid w:val="00547F85"/>
  </w:style>
  <w:style w:type="character" w:customStyle="1" w:styleId="WW8Num13z6">
    <w:name w:val="WW8Num13z6"/>
    <w:rsid w:val="00547F85"/>
  </w:style>
  <w:style w:type="character" w:customStyle="1" w:styleId="WW8Num13z7">
    <w:name w:val="WW8Num13z7"/>
    <w:rsid w:val="00547F85"/>
  </w:style>
  <w:style w:type="character" w:customStyle="1" w:styleId="WW8Num13z8">
    <w:name w:val="WW8Num13z8"/>
    <w:rsid w:val="00547F85"/>
  </w:style>
  <w:style w:type="character" w:customStyle="1" w:styleId="WW8Num14z3">
    <w:name w:val="WW8Num14z3"/>
    <w:rsid w:val="00547F85"/>
  </w:style>
  <w:style w:type="character" w:customStyle="1" w:styleId="WW8Num14z4">
    <w:name w:val="WW8Num14z4"/>
    <w:rsid w:val="00547F85"/>
  </w:style>
  <w:style w:type="character" w:customStyle="1" w:styleId="WW8Num14z5">
    <w:name w:val="WW8Num14z5"/>
    <w:rsid w:val="00547F85"/>
  </w:style>
  <w:style w:type="character" w:customStyle="1" w:styleId="WW8Num14z6">
    <w:name w:val="WW8Num14z6"/>
    <w:rsid w:val="00547F85"/>
  </w:style>
  <w:style w:type="character" w:customStyle="1" w:styleId="WW8Num14z7">
    <w:name w:val="WW8Num14z7"/>
    <w:rsid w:val="00547F85"/>
  </w:style>
  <w:style w:type="character" w:customStyle="1" w:styleId="WW8Num14z8">
    <w:name w:val="WW8Num14z8"/>
    <w:rsid w:val="00547F85"/>
  </w:style>
  <w:style w:type="character" w:customStyle="1" w:styleId="WW8Num16z3">
    <w:name w:val="WW8Num16z3"/>
    <w:rsid w:val="00547F85"/>
  </w:style>
  <w:style w:type="character" w:customStyle="1" w:styleId="WW8Num16z4">
    <w:name w:val="WW8Num16z4"/>
    <w:rsid w:val="00547F85"/>
  </w:style>
  <w:style w:type="character" w:customStyle="1" w:styleId="WW8Num16z5">
    <w:name w:val="WW8Num16z5"/>
    <w:rsid w:val="00547F85"/>
  </w:style>
  <w:style w:type="character" w:customStyle="1" w:styleId="WW8Num16z6">
    <w:name w:val="WW8Num16z6"/>
    <w:rsid w:val="00547F85"/>
  </w:style>
  <w:style w:type="character" w:customStyle="1" w:styleId="WW8Num16z7">
    <w:name w:val="WW8Num16z7"/>
    <w:rsid w:val="00547F85"/>
  </w:style>
  <w:style w:type="character" w:customStyle="1" w:styleId="WW8Num16z8">
    <w:name w:val="WW8Num16z8"/>
    <w:rsid w:val="00547F85"/>
  </w:style>
  <w:style w:type="character" w:customStyle="1" w:styleId="WW8Num17z2">
    <w:name w:val="WW8Num17z2"/>
    <w:rsid w:val="00547F85"/>
  </w:style>
  <w:style w:type="character" w:customStyle="1" w:styleId="WW8Num18z1">
    <w:name w:val="WW8Num18z1"/>
    <w:rsid w:val="00547F85"/>
  </w:style>
  <w:style w:type="character" w:customStyle="1" w:styleId="WW8Num18z2">
    <w:name w:val="WW8Num18z2"/>
    <w:rsid w:val="00547F85"/>
    <w:rPr>
      <w:rFonts w:hint="default"/>
      <w:bCs/>
      <w:sz w:val="24"/>
      <w:szCs w:val="24"/>
    </w:rPr>
  </w:style>
  <w:style w:type="character" w:customStyle="1" w:styleId="WW8Num18z3">
    <w:name w:val="WW8Num18z3"/>
    <w:rsid w:val="00547F85"/>
    <w:rPr>
      <w:rFonts w:ascii="Times New Roman" w:eastAsia="Times New Roman" w:hAnsi="Times New Roman" w:cs="Times New Roman" w:hint="default"/>
    </w:rPr>
  </w:style>
  <w:style w:type="character" w:customStyle="1" w:styleId="WW8Num18z5">
    <w:name w:val="WW8Num18z5"/>
    <w:rsid w:val="00547F85"/>
  </w:style>
  <w:style w:type="character" w:customStyle="1" w:styleId="WW8Num18z7">
    <w:name w:val="WW8Num18z7"/>
    <w:rsid w:val="00547F85"/>
  </w:style>
  <w:style w:type="character" w:customStyle="1" w:styleId="WW8Num18z8">
    <w:name w:val="WW8Num18z8"/>
    <w:rsid w:val="00547F85"/>
  </w:style>
  <w:style w:type="character" w:customStyle="1" w:styleId="WW8Num19z1">
    <w:name w:val="WW8Num19z1"/>
    <w:rsid w:val="00547F85"/>
  </w:style>
  <w:style w:type="character" w:customStyle="1" w:styleId="WW8Num19z2">
    <w:name w:val="WW8Num19z2"/>
    <w:rsid w:val="00547F85"/>
  </w:style>
  <w:style w:type="character" w:customStyle="1" w:styleId="WW8Num19z3">
    <w:name w:val="WW8Num19z3"/>
    <w:rsid w:val="00547F85"/>
  </w:style>
  <w:style w:type="character" w:customStyle="1" w:styleId="WW8Num19z4">
    <w:name w:val="WW8Num19z4"/>
    <w:rsid w:val="00547F85"/>
  </w:style>
  <w:style w:type="character" w:customStyle="1" w:styleId="WW8Num19z5">
    <w:name w:val="WW8Num19z5"/>
    <w:rsid w:val="00547F85"/>
  </w:style>
  <w:style w:type="character" w:customStyle="1" w:styleId="WW8Num19z6">
    <w:name w:val="WW8Num19z6"/>
    <w:rsid w:val="00547F85"/>
  </w:style>
  <w:style w:type="character" w:customStyle="1" w:styleId="WW8Num19z7">
    <w:name w:val="WW8Num19z7"/>
    <w:rsid w:val="00547F85"/>
  </w:style>
  <w:style w:type="character" w:customStyle="1" w:styleId="WW8Num19z8">
    <w:name w:val="WW8Num19z8"/>
    <w:rsid w:val="00547F85"/>
  </w:style>
  <w:style w:type="character" w:customStyle="1" w:styleId="WW8Num20z2">
    <w:name w:val="WW8Num20z2"/>
    <w:rsid w:val="00547F85"/>
  </w:style>
  <w:style w:type="character" w:customStyle="1" w:styleId="WW8Num20z3">
    <w:name w:val="WW8Num20z3"/>
    <w:rsid w:val="00547F85"/>
  </w:style>
  <w:style w:type="character" w:customStyle="1" w:styleId="WW8Num20z4">
    <w:name w:val="WW8Num20z4"/>
    <w:rsid w:val="00547F85"/>
  </w:style>
  <w:style w:type="character" w:customStyle="1" w:styleId="WW8Num20z5">
    <w:name w:val="WW8Num20z5"/>
    <w:rsid w:val="00547F85"/>
  </w:style>
  <w:style w:type="character" w:customStyle="1" w:styleId="WW8Num20z6">
    <w:name w:val="WW8Num20z6"/>
    <w:rsid w:val="00547F85"/>
  </w:style>
  <w:style w:type="character" w:customStyle="1" w:styleId="WW8Num20z7">
    <w:name w:val="WW8Num20z7"/>
    <w:rsid w:val="00547F85"/>
  </w:style>
  <w:style w:type="character" w:customStyle="1" w:styleId="WW8Num20z8">
    <w:name w:val="WW8Num20z8"/>
    <w:rsid w:val="00547F85"/>
  </w:style>
  <w:style w:type="character" w:customStyle="1" w:styleId="WW8Num22z1">
    <w:name w:val="WW8Num22z1"/>
    <w:rsid w:val="00547F85"/>
    <w:rPr>
      <w:rFonts w:ascii="Symbol" w:hAnsi="Symbol" w:cs="Symbol" w:hint="default"/>
    </w:rPr>
  </w:style>
  <w:style w:type="character" w:customStyle="1" w:styleId="WW8Num22z2">
    <w:name w:val="WW8Num22z2"/>
    <w:rsid w:val="00547F85"/>
    <w:rPr>
      <w:rFonts w:hint="default"/>
    </w:rPr>
  </w:style>
  <w:style w:type="character" w:customStyle="1" w:styleId="WW8Num22z3">
    <w:name w:val="WW8Num22z3"/>
    <w:rsid w:val="00547F85"/>
    <w:rPr>
      <w:rFonts w:ascii="Times New Roman" w:eastAsia="Times New Roman" w:hAnsi="Times New Roman" w:cs="Times New Roman" w:hint="default"/>
    </w:rPr>
  </w:style>
  <w:style w:type="character" w:customStyle="1" w:styleId="WW8Num22z5">
    <w:name w:val="WW8Num22z5"/>
    <w:rsid w:val="00547F85"/>
  </w:style>
  <w:style w:type="character" w:customStyle="1" w:styleId="WW8Num22z6">
    <w:name w:val="WW8Num22z6"/>
    <w:rsid w:val="00547F85"/>
  </w:style>
  <w:style w:type="character" w:customStyle="1" w:styleId="WW8Num22z7">
    <w:name w:val="WW8Num22z7"/>
    <w:rsid w:val="00547F85"/>
  </w:style>
  <w:style w:type="character" w:customStyle="1" w:styleId="WW8Num22z8">
    <w:name w:val="WW8Num22z8"/>
    <w:rsid w:val="00547F85"/>
  </w:style>
  <w:style w:type="character" w:customStyle="1" w:styleId="WW8Num24z3">
    <w:name w:val="WW8Num24z3"/>
    <w:rsid w:val="00547F85"/>
  </w:style>
  <w:style w:type="character" w:customStyle="1" w:styleId="WW8Num24z4">
    <w:name w:val="WW8Num24z4"/>
    <w:rsid w:val="00547F85"/>
  </w:style>
  <w:style w:type="character" w:customStyle="1" w:styleId="WW8Num24z5">
    <w:name w:val="WW8Num24z5"/>
    <w:rsid w:val="00547F85"/>
  </w:style>
  <w:style w:type="character" w:customStyle="1" w:styleId="WW8Num24z6">
    <w:name w:val="WW8Num24z6"/>
    <w:rsid w:val="00547F85"/>
  </w:style>
  <w:style w:type="character" w:customStyle="1" w:styleId="WW8Num24z7">
    <w:name w:val="WW8Num24z7"/>
    <w:rsid w:val="00547F85"/>
  </w:style>
  <w:style w:type="character" w:customStyle="1" w:styleId="WW8Num24z8">
    <w:name w:val="WW8Num24z8"/>
    <w:rsid w:val="00547F85"/>
  </w:style>
  <w:style w:type="character" w:customStyle="1" w:styleId="WW8Num26z1">
    <w:name w:val="WW8Num26z1"/>
    <w:rsid w:val="00547F85"/>
    <w:rPr>
      <w:rFonts w:hint="default"/>
    </w:rPr>
  </w:style>
  <w:style w:type="character" w:customStyle="1" w:styleId="WW8Num26z2">
    <w:name w:val="WW8Num26z2"/>
    <w:rsid w:val="00547F85"/>
  </w:style>
  <w:style w:type="character" w:customStyle="1" w:styleId="WW8Num26z3">
    <w:name w:val="WW8Num26z3"/>
    <w:rsid w:val="00547F85"/>
    <w:rPr>
      <w:rFonts w:ascii="Symbol" w:eastAsia="Times New Roman" w:hAnsi="Symbol" w:cs="Times New Roman" w:hint="default"/>
    </w:rPr>
  </w:style>
  <w:style w:type="character" w:customStyle="1" w:styleId="WW8Num26z4">
    <w:name w:val="WW8Num26z4"/>
    <w:rsid w:val="00547F85"/>
  </w:style>
  <w:style w:type="character" w:customStyle="1" w:styleId="WW8Num26z5">
    <w:name w:val="WW8Num26z5"/>
    <w:rsid w:val="00547F85"/>
  </w:style>
  <w:style w:type="character" w:customStyle="1" w:styleId="WW8Num26z6">
    <w:name w:val="WW8Num26z6"/>
    <w:rsid w:val="00547F85"/>
  </w:style>
  <w:style w:type="character" w:customStyle="1" w:styleId="WW8Num26z7">
    <w:name w:val="WW8Num26z7"/>
    <w:rsid w:val="00547F85"/>
  </w:style>
  <w:style w:type="character" w:customStyle="1" w:styleId="WW8Num26z8">
    <w:name w:val="WW8Num26z8"/>
    <w:rsid w:val="00547F85"/>
  </w:style>
  <w:style w:type="character" w:customStyle="1" w:styleId="WW8Num29z2">
    <w:name w:val="WW8Num29z2"/>
    <w:rsid w:val="00547F85"/>
  </w:style>
  <w:style w:type="character" w:customStyle="1" w:styleId="WW8Num29z3">
    <w:name w:val="WW8Num29z3"/>
    <w:rsid w:val="00547F85"/>
  </w:style>
  <w:style w:type="character" w:customStyle="1" w:styleId="WW8Num29z4">
    <w:name w:val="WW8Num29z4"/>
    <w:rsid w:val="00547F85"/>
  </w:style>
  <w:style w:type="character" w:customStyle="1" w:styleId="WW8Num29z5">
    <w:name w:val="WW8Num29z5"/>
    <w:rsid w:val="00547F85"/>
  </w:style>
  <w:style w:type="character" w:customStyle="1" w:styleId="WW8Num29z6">
    <w:name w:val="WW8Num29z6"/>
    <w:rsid w:val="00547F85"/>
  </w:style>
  <w:style w:type="character" w:customStyle="1" w:styleId="WW8Num29z7">
    <w:name w:val="WW8Num29z7"/>
    <w:rsid w:val="00547F85"/>
  </w:style>
  <w:style w:type="character" w:customStyle="1" w:styleId="WW8Num29z8">
    <w:name w:val="WW8Num29z8"/>
    <w:rsid w:val="00547F85"/>
  </w:style>
  <w:style w:type="character" w:customStyle="1" w:styleId="WW8Num30z4">
    <w:name w:val="WW8Num30z4"/>
    <w:rsid w:val="00547F85"/>
  </w:style>
  <w:style w:type="character" w:customStyle="1" w:styleId="WW8Num30z5">
    <w:name w:val="WW8Num30z5"/>
    <w:rsid w:val="00547F85"/>
  </w:style>
  <w:style w:type="character" w:customStyle="1" w:styleId="WW8Num30z6">
    <w:name w:val="WW8Num30z6"/>
    <w:rsid w:val="00547F85"/>
  </w:style>
  <w:style w:type="character" w:customStyle="1" w:styleId="WW8Num30z7">
    <w:name w:val="WW8Num30z7"/>
    <w:rsid w:val="00547F85"/>
  </w:style>
  <w:style w:type="character" w:customStyle="1" w:styleId="WW8Num30z8">
    <w:name w:val="WW8Num30z8"/>
    <w:rsid w:val="00547F85"/>
  </w:style>
  <w:style w:type="character" w:customStyle="1" w:styleId="WW8Num31z1">
    <w:name w:val="WW8Num31z1"/>
    <w:rsid w:val="00547F85"/>
    <w:rPr>
      <w:rFonts w:hint="default"/>
      <w:b w:val="0"/>
      <w:bCs/>
      <w:sz w:val="24"/>
      <w:szCs w:val="24"/>
    </w:rPr>
  </w:style>
  <w:style w:type="character" w:customStyle="1" w:styleId="WW8Num35z1">
    <w:name w:val="WW8Num35z1"/>
    <w:rsid w:val="00547F85"/>
    <w:rPr>
      <w:rFonts w:hint="default"/>
      <w:b w:val="0"/>
      <w:color w:val="000000"/>
      <w:szCs w:val="24"/>
    </w:rPr>
  </w:style>
  <w:style w:type="character" w:customStyle="1" w:styleId="WW8Num36z2">
    <w:name w:val="WW8Num36z2"/>
    <w:rsid w:val="00547F85"/>
  </w:style>
  <w:style w:type="character" w:customStyle="1" w:styleId="WW8Num36z3">
    <w:name w:val="WW8Num36z3"/>
    <w:rsid w:val="00547F85"/>
  </w:style>
  <w:style w:type="character" w:customStyle="1" w:styleId="WW8Num36z4">
    <w:name w:val="WW8Num36z4"/>
    <w:rsid w:val="00547F85"/>
  </w:style>
  <w:style w:type="character" w:customStyle="1" w:styleId="WW8Num36z5">
    <w:name w:val="WW8Num36z5"/>
    <w:rsid w:val="00547F85"/>
  </w:style>
  <w:style w:type="character" w:customStyle="1" w:styleId="WW8Num36z6">
    <w:name w:val="WW8Num36z6"/>
    <w:rsid w:val="00547F85"/>
  </w:style>
  <w:style w:type="character" w:customStyle="1" w:styleId="WW8Num36z7">
    <w:name w:val="WW8Num36z7"/>
    <w:rsid w:val="00547F85"/>
  </w:style>
  <w:style w:type="character" w:customStyle="1" w:styleId="WW8Num36z8">
    <w:name w:val="WW8Num36z8"/>
    <w:rsid w:val="00547F85"/>
  </w:style>
  <w:style w:type="character" w:customStyle="1" w:styleId="WW8Num37z3">
    <w:name w:val="WW8Num37z3"/>
    <w:rsid w:val="00547F8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8z3">
    <w:name w:val="WW8Num38z3"/>
    <w:rsid w:val="00547F85"/>
  </w:style>
  <w:style w:type="character" w:customStyle="1" w:styleId="WW8Num38z4">
    <w:name w:val="WW8Num38z4"/>
    <w:rsid w:val="00547F85"/>
  </w:style>
  <w:style w:type="character" w:customStyle="1" w:styleId="WW8Num38z5">
    <w:name w:val="WW8Num38z5"/>
    <w:rsid w:val="00547F85"/>
  </w:style>
  <w:style w:type="character" w:customStyle="1" w:styleId="WW8Num38z6">
    <w:name w:val="WW8Num38z6"/>
    <w:rsid w:val="00547F85"/>
  </w:style>
  <w:style w:type="character" w:customStyle="1" w:styleId="WW8Num38z7">
    <w:name w:val="WW8Num38z7"/>
    <w:rsid w:val="00547F85"/>
  </w:style>
  <w:style w:type="character" w:customStyle="1" w:styleId="WW8Num38z8">
    <w:name w:val="WW8Num38z8"/>
    <w:rsid w:val="00547F85"/>
  </w:style>
  <w:style w:type="character" w:customStyle="1" w:styleId="WW8Num39z3">
    <w:name w:val="WW8Num39z3"/>
    <w:rsid w:val="00547F85"/>
    <w:rPr>
      <w:rFonts w:ascii="Symbol" w:hAnsi="Symbol" w:cs="Symbol" w:hint="default"/>
      <w:color w:val="auto"/>
      <w:sz w:val="24"/>
      <w:szCs w:val="24"/>
    </w:rPr>
  </w:style>
  <w:style w:type="character" w:customStyle="1" w:styleId="WW8Num40z3">
    <w:name w:val="WW8Num40z3"/>
    <w:rsid w:val="00547F85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547F85"/>
  </w:style>
  <w:style w:type="character" w:customStyle="1" w:styleId="WW8Num42z6">
    <w:name w:val="WW8Num42z6"/>
    <w:rsid w:val="00547F85"/>
  </w:style>
  <w:style w:type="character" w:customStyle="1" w:styleId="WW8Num42z7">
    <w:name w:val="WW8Num42z7"/>
    <w:rsid w:val="00547F85"/>
  </w:style>
  <w:style w:type="character" w:customStyle="1" w:styleId="WW8Num42z8">
    <w:name w:val="WW8Num42z8"/>
    <w:rsid w:val="00547F85"/>
  </w:style>
  <w:style w:type="character" w:customStyle="1" w:styleId="WW8Num44z2">
    <w:name w:val="WW8Num44z2"/>
    <w:rsid w:val="00547F85"/>
    <w:rPr>
      <w:rFonts w:ascii="Wingdings" w:hAnsi="Wingdings" w:cs="Wingdings" w:hint="default"/>
    </w:rPr>
  </w:style>
  <w:style w:type="character" w:customStyle="1" w:styleId="WW8Num49z1">
    <w:name w:val="WW8Num49z1"/>
    <w:rsid w:val="00547F85"/>
    <w:rPr>
      <w:rFonts w:hint="default"/>
      <w:bCs/>
      <w:sz w:val="24"/>
    </w:rPr>
  </w:style>
  <w:style w:type="character" w:customStyle="1" w:styleId="WW8Num49z4">
    <w:name w:val="WW8Num49z4"/>
    <w:rsid w:val="00547F85"/>
    <w:rPr>
      <w:rFonts w:ascii="Courier New" w:hAnsi="Courier New" w:cs="Courier New" w:hint="default"/>
    </w:rPr>
  </w:style>
  <w:style w:type="character" w:customStyle="1" w:styleId="WW8Num49z5">
    <w:name w:val="WW8Num49z5"/>
    <w:rsid w:val="00547F85"/>
    <w:rPr>
      <w:rFonts w:ascii="Wingdings" w:hAnsi="Wingdings" w:cs="Wingdings" w:hint="default"/>
    </w:rPr>
  </w:style>
  <w:style w:type="character" w:customStyle="1" w:styleId="WW8Num50z1">
    <w:name w:val="WW8Num50z1"/>
    <w:rsid w:val="00547F85"/>
    <w:rPr>
      <w:rFonts w:ascii="Courier New" w:hAnsi="Courier New" w:cs="Courier New" w:hint="default"/>
    </w:rPr>
  </w:style>
  <w:style w:type="character" w:customStyle="1" w:styleId="WW8Num50z2">
    <w:name w:val="WW8Num50z2"/>
    <w:rsid w:val="00547F85"/>
    <w:rPr>
      <w:rFonts w:ascii="Wingdings" w:hAnsi="Wingdings" w:cs="Wingdings" w:hint="default"/>
    </w:rPr>
  </w:style>
  <w:style w:type="character" w:customStyle="1" w:styleId="WW8Num50z3">
    <w:name w:val="WW8Num50z3"/>
    <w:rsid w:val="00547F85"/>
    <w:rPr>
      <w:rFonts w:ascii="Symbol" w:hAnsi="Symbol" w:cs="Symbol" w:hint="default"/>
    </w:rPr>
  </w:style>
  <w:style w:type="character" w:customStyle="1" w:styleId="WW8Num52z3">
    <w:name w:val="WW8Num52z3"/>
    <w:rsid w:val="00547F85"/>
  </w:style>
  <w:style w:type="character" w:customStyle="1" w:styleId="WW8Num52z4">
    <w:name w:val="WW8Num52z4"/>
    <w:rsid w:val="00547F85"/>
  </w:style>
  <w:style w:type="character" w:customStyle="1" w:styleId="WW8Num52z5">
    <w:name w:val="WW8Num52z5"/>
    <w:rsid w:val="00547F85"/>
  </w:style>
  <w:style w:type="character" w:customStyle="1" w:styleId="WW8Num52z6">
    <w:name w:val="WW8Num52z6"/>
    <w:rsid w:val="00547F85"/>
  </w:style>
  <w:style w:type="character" w:customStyle="1" w:styleId="WW8Num52z7">
    <w:name w:val="WW8Num52z7"/>
    <w:rsid w:val="00547F85"/>
  </w:style>
  <w:style w:type="character" w:customStyle="1" w:styleId="WW8Num52z8">
    <w:name w:val="WW8Num52z8"/>
    <w:rsid w:val="00547F85"/>
  </w:style>
  <w:style w:type="character" w:customStyle="1" w:styleId="WW8Num54z1">
    <w:name w:val="WW8Num54z1"/>
    <w:rsid w:val="00547F85"/>
  </w:style>
  <w:style w:type="character" w:customStyle="1" w:styleId="WW8Num54z2">
    <w:name w:val="WW8Num54z2"/>
    <w:rsid w:val="00547F85"/>
  </w:style>
  <w:style w:type="character" w:customStyle="1" w:styleId="WW8Num54z3">
    <w:name w:val="WW8Num54z3"/>
    <w:rsid w:val="00547F85"/>
  </w:style>
  <w:style w:type="character" w:customStyle="1" w:styleId="WW8Num54z4">
    <w:name w:val="WW8Num54z4"/>
    <w:rsid w:val="00547F85"/>
  </w:style>
  <w:style w:type="character" w:customStyle="1" w:styleId="WW8Num54z5">
    <w:name w:val="WW8Num54z5"/>
    <w:rsid w:val="00547F85"/>
  </w:style>
  <w:style w:type="character" w:customStyle="1" w:styleId="WW8Num54z6">
    <w:name w:val="WW8Num54z6"/>
    <w:rsid w:val="00547F85"/>
  </w:style>
  <w:style w:type="character" w:customStyle="1" w:styleId="WW8Num54z7">
    <w:name w:val="WW8Num54z7"/>
    <w:rsid w:val="00547F85"/>
  </w:style>
  <w:style w:type="character" w:customStyle="1" w:styleId="WW8Num54z8">
    <w:name w:val="WW8Num54z8"/>
    <w:rsid w:val="00547F85"/>
  </w:style>
  <w:style w:type="character" w:customStyle="1" w:styleId="WW8Num57z1">
    <w:name w:val="WW8Num57z1"/>
    <w:rsid w:val="00547F85"/>
    <w:rPr>
      <w:rFonts w:ascii="Courier New" w:hAnsi="Courier New" w:cs="Courier New" w:hint="default"/>
    </w:rPr>
  </w:style>
  <w:style w:type="character" w:customStyle="1" w:styleId="WW8Num57z2">
    <w:name w:val="WW8Num57z2"/>
    <w:rsid w:val="00547F85"/>
    <w:rPr>
      <w:rFonts w:ascii="Wingdings" w:hAnsi="Wingdings" w:cs="Wingdings" w:hint="default"/>
    </w:rPr>
  </w:style>
  <w:style w:type="character" w:customStyle="1" w:styleId="WW8Num57z3">
    <w:name w:val="WW8Num57z3"/>
    <w:rsid w:val="00547F85"/>
    <w:rPr>
      <w:rFonts w:ascii="Symbol" w:hAnsi="Symbol" w:cs="Symbol" w:hint="default"/>
    </w:rPr>
  </w:style>
  <w:style w:type="character" w:customStyle="1" w:styleId="WW8Num59z2">
    <w:name w:val="WW8Num59z2"/>
    <w:rsid w:val="00547F85"/>
  </w:style>
  <w:style w:type="character" w:customStyle="1" w:styleId="WW8Num59z3">
    <w:name w:val="WW8Num59z3"/>
    <w:rsid w:val="00547F85"/>
  </w:style>
  <w:style w:type="character" w:customStyle="1" w:styleId="WW8Num59z4">
    <w:name w:val="WW8Num59z4"/>
    <w:rsid w:val="00547F85"/>
  </w:style>
  <w:style w:type="character" w:customStyle="1" w:styleId="WW8Num59z5">
    <w:name w:val="WW8Num59z5"/>
    <w:rsid w:val="00547F85"/>
  </w:style>
  <w:style w:type="character" w:customStyle="1" w:styleId="WW8Num59z6">
    <w:name w:val="WW8Num59z6"/>
    <w:rsid w:val="00547F85"/>
  </w:style>
  <w:style w:type="character" w:customStyle="1" w:styleId="WW8Num59z7">
    <w:name w:val="WW8Num59z7"/>
    <w:rsid w:val="00547F85"/>
  </w:style>
  <w:style w:type="character" w:customStyle="1" w:styleId="WW8Num59z8">
    <w:name w:val="WW8Num59z8"/>
    <w:rsid w:val="00547F85"/>
  </w:style>
  <w:style w:type="character" w:customStyle="1" w:styleId="WW8Num61z2">
    <w:name w:val="WW8Num61z2"/>
    <w:rsid w:val="00547F85"/>
  </w:style>
  <w:style w:type="character" w:customStyle="1" w:styleId="WW8Num61z3">
    <w:name w:val="WW8Num61z3"/>
    <w:rsid w:val="00547F85"/>
    <w:rPr>
      <w:rFonts w:ascii="Symbol" w:eastAsia="Times New Roman" w:hAnsi="Symbol" w:cs="Times New Roman" w:hint="default"/>
    </w:rPr>
  </w:style>
  <w:style w:type="character" w:customStyle="1" w:styleId="WW8Num61z4">
    <w:name w:val="WW8Num61z4"/>
    <w:rsid w:val="00547F85"/>
  </w:style>
  <w:style w:type="character" w:customStyle="1" w:styleId="WW8Num61z5">
    <w:name w:val="WW8Num61z5"/>
    <w:rsid w:val="00547F85"/>
  </w:style>
  <w:style w:type="character" w:customStyle="1" w:styleId="WW8Num61z6">
    <w:name w:val="WW8Num61z6"/>
    <w:rsid w:val="00547F85"/>
  </w:style>
  <w:style w:type="character" w:customStyle="1" w:styleId="WW8Num61z7">
    <w:name w:val="WW8Num61z7"/>
    <w:rsid w:val="00547F85"/>
  </w:style>
  <w:style w:type="character" w:customStyle="1" w:styleId="WW8Num61z8">
    <w:name w:val="WW8Num61z8"/>
    <w:rsid w:val="00547F85"/>
  </w:style>
  <w:style w:type="character" w:customStyle="1" w:styleId="Domylnaczcionkaakapitu1">
    <w:name w:val="Domyślna czcionka akapitu1"/>
    <w:rsid w:val="00547F85"/>
  </w:style>
  <w:style w:type="character" w:styleId="Hipercze">
    <w:name w:val="Hyperlink"/>
    <w:uiPriority w:val="99"/>
    <w:rsid w:val="00547F85"/>
    <w:rPr>
      <w:color w:val="0000FF"/>
      <w:u w:val="single"/>
    </w:rPr>
  </w:style>
  <w:style w:type="character" w:styleId="Numerstrony">
    <w:name w:val="page number"/>
    <w:basedOn w:val="Domylnaczcionkaakapitu1"/>
    <w:rsid w:val="00547F85"/>
  </w:style>
  <w:style w:type="character" w:customStyle="1" w:styleId="Odwoaniedokomentarza1">
    <w:name w:val="Odwołanie do komentarza1"/>
    <w:rsid w:val="00547F85"/>
    <w:rPr>
      <w:sz w:val="16"/>
      <w:szCs w:val="16"/>
    </w:rPr>
  </w:style>
  <w:style w:type="character" w:customStyle="1" w:styleId="Znakiprzypiswdolnych">
    <w:name w:val="Znaki przypisów dolnych"/>
    <w:rsid w:val="00547F85"/>
    <w:rPr>
      <w:vertAlign w:val="superscript"/>
    </w:rPr>
  </w:style>
  <w:style w:type="character" w:styleId="UyteHipercze">
    <w:name w:val="FollowedHyperlink"/>
    <w:rsid w:val="00547F85"/>
    <w:rPr>
      <w:color w:val="800080"/>
      <w:u w:val="single"/>
    </w:rPr>
  </w:style>
  <w:style w:type="character" w:styleId="HTML-definicja">
    <w:name w:val="HTML Definition"/>
    <w:rsid w:val="00547F85"/>
    <w:rPr>
      <w:i w:val="0"/>
      <w:iCs w:val="0"/>
    </w:rPr>
  </w:style>
  <w:style w:type="character" w:customStyle="1" w:styleId="longtext">
    <w:name w:val="long_text"/>
    <w:basedOn w:val="Domylnaczcionkaakapitu1"/>
    <w:rsid w:val="00547F85"/>
  </w:style>
  <w:style w:type="character" w:customStyle="1" w:styleId="item">
    <w:name w:val="item"/>
    <w:basedOn w:val="Domylnaczcionkaakapitu1"/>
    <w:rsid w:val="00547F85"/>
  </w:style>
  <w:style w:type="character" w:styleId="Uwydatnienie">
    <w:name w:val="Emphasis"/>
    <w:qFormat/>
    <w:rsid w:val="00547F85"/>
    <w:rPr>
      <w:i/>
      <w:iCs/>
    </w:rPr>
  </w:style>
  <w:style w:type="character" w:customStyle="1" w:styleId="cpuname1">
    <w:name w:val="cpuname1"/>
    <w:rsid w:val="00547F85"/>
    <w:rPr>
      <w:rFonts w:ascii="Arial" w:hAnsi="Arial" w:cs="Arial" w:hint="default"/>
      <w:b/>
      <w:bCs/>
      <w:sz w:val="26"/>
      <w:szCs w:val="26"/>
    </w:rPr>
  </w:style>
  <w:style w:type="character" w:styleId="Pogrubienie">
    <w:name w:val="Strong"/>
    <w:qFormat/>
    <w:rsid w:val="00547F85"/>
    <w:rPr>
      <w:b/>
      <w:bCs/>
    </w:rPr>
  </w:style>
  <w:style w:type="character" w:customStyle="1" w:styleId="hps">
    <w:name w:val="hps"/>
    <w:rsid w:val="00547F85"/>
  </w:style>
  <w:style w:type="character" w:customStyle="1" w:styleId="Symbolewypunktowania">
    <w:name w:val="Symbole wypunktowania"/>
    <w:rsid w:val="00547F85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547F8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7F85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Lista">
    <w:name w:val="List"/>
    <w:basedOn w:val="Tekstpodstawowy"/>
    <w:rsid w:val="00547F85"/>
    <w:rPr>
      <w:rFonts w:cs="Mangal"/>
    </w:rPr>
  </w:style>
  <w:style w:type="paragraph" w:customStyle="1" w:styleId="Podpis2">
    <w:name w:val="Podpis2"/>
    <w:basedOn w:val="Normalny"/>
    <w:rsid w:val="00547F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47F8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547F8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547F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47F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47F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547F85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47F85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rsid w:val="00547F8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47F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47F85"/>
    <w:pPr>
      <w:tabs>
        <w:tab w:val="left" w:pos="851"/>
      </w:tabs>
      <w:suppressAutoHyphens/>
      <w:spacing w:after="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7F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47F85"/>
    <w:pPr>
      <w:suppressAutoHyphens/>
      <w:spacing w:after="0" w:line="360" w:lineRule="auto"/>
      <w:ind w:left="851"/>
      <w:jc w:val="both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styleId="NormalnyWeb">
    <w:name w:val="Normal (Web)"/>
    <w:basedOn w:val="Normalny"/>
    <w:rsid w:val="00547F85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leText">
    <w:name w:val="Table Text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xl38">
    <w:name w:val="xl38"/>
    <w:basedOn w:val="Normalny"/>
    <w:rsid w:val="00547F8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Arial Unicode MS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rsid w:val="00547F8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47F8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547F85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">
    <w:name w:val="header"/>
    <w:basedOn w:val="Normalny"/>
    <w:link w:val="NagwekZnak"/>
    <w:rsid w:val="00547F8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547F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547F85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547F8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547F85"/>
    <w:pPr>
      <w:tabs>
        <w:tab w:val="left" w:pos="284"/>
        <w:tab w:val="left" w:pos="993"/>
      </w:tabs>
      <w:suppressAutoHyphens/>
      <w:spacing w:after="0" w:line="240" w:lineRule="auto"/>
      <w:ind w:left="284" w:hanging="284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kstpodstawowy22">
    <w:name w:val="Tekst podstawowy 22"/>
    <w:basedOn w:val="Normalny"/>
    <w:rsid w:val="00547F85"/>
    <w:pPr>
      <w:widowControl w:val="0"/>
      <w:suppressAutoHyphens/>
      <w:spacing w:after="0" w:line="240" w:lineRule="auto"/>
      <w:ind w:left="284" w:hanging="284"/>
    </w:pPr>
    <w:rPr>
      <w:rFonts w:ascii="Times New Roman PL" w:eastAsia="Times New Roman" w:hAnsi="Times New Roman PL" w:cs="Times New Roman PL"/>
      <w:sz w:val="24"/>
      <w:szCs w:val="20"/>
      <w:lang w:eastAsia="ar-SA"/>
    </w:rPr>
  </w:style>
  <w:style w:type="paragraph" w:customStyle="1" w:styleId="Tekstkomentarza1">
    <w:name w:val="Tekst komentarza1"/>
    <w:basedOn w:val="Normalny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7F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547F85"/>
    <w:pPr>
      <w:suppressAutoHyphens/>
      <w:spacing w:after="200" w:line="276" w:lineRule="auto"/>
      <w:ind w:left="720"/>
    </w:pPr>
    <w:rPr>
      <w:rFonts w:ascii="Calibri" w:eastAsia="Calibri" w:hAnsi="Calibri" w:cs="Calibri"/>
      <w:lang w:val="de-DE" w:eastAsia="ar-SA"/>
    </w:rPr>
  </w:style>
  <w:style w:type="paragraph" w:customStyle="1" w:styleId="tekst">
    <w:name w:val="tekst"/>
    <w:basedOn w:val="Normalny"/>
    <w:rsid w:val="00547F85"/>
    <w:pPr>
      <w:suppressAutoHyphens/>
      <w:spacing w:after="120" w:line="240" w:lineRule="auto"/>
    </w:pPr>
    <w:rPr>
      <w:rFonts w:ascii="Arial" w:eastAsia="MS Mincho" w:hAnsi="Arial" w:cs="Arial"/>
      <w:lang w:eastAsia="ar-SA"/>
    </w:rPr>
  </w:style>
  <w:style w:type="paragraph" w:customStyle="1" w:styleId="WW-Zawartotabeli1">
    <w:name w:val="WW-Zawartość tabeli1"/>
    <w:basedOn w:val="Normalny"/>
    <w:rsid w:val="00547F8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547F8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547F85"/>
    <w:pPr>
      <w:suppressAutoHyphens/>
      <w:spacing w:after="0" w:line="276" w:lineRule="auto"/>
      <w:ind w:left="720" w:hanging="431"/>
    </w:pPr>
    <w:rPr>
      <w:rFonts w:ascii="Calibri" w:eastAsia="Times New Roman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547F85"/>
    <w:pPr>
      <w:tabs>
        <w:tab w:val="left" w:pos="741"/>
        <w:tab w:val="right" w:leader="dot" w:pos="1019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pistreci3">
    <w:name w:val="toc 3"/>
    <w:basedOn w:val="Normalny"/>
    <w:next w:val="Normalny"/>
    <w:rsid w:val="00547F85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pistreci2">
    <w:name w:val="toc 2"/>
    <w:basedOn w:val="Normalny"/>
    <w:next w:val="Normalny"/>
    <w:rsid w:val="00547F85"/>
    <w:pPr>
      <w:suppressAutoHyphens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547F85"/>
  </w:style>
  <w:style w:type="paragraph" w:styleId="Spistreci4">
    <w:name w:val="toc 4"/>
    <w:basedOn w:val="Indeks"/>
    <w:rsid w:val="00547F85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rsid w:val="00547F85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547F85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547F85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547F85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547F85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547F85"/>
    <w:pPr>
      <w:tabs>
        <w:tab w:val="right" w:leader="dot" w:pos="7091"/>
      </w:tabs>
      <w:ind w:left="2547"/>
    </w:pPr>
  </w:style>
  <w:style w:type="paragraph" w:customStyle="1" w:styleId="Nagwektabeli">
    <w:name w:val="Nagłówek tabeli"/>
    <w:basedOn w:val="Zawartotabeli"/>
    <w:rsid w:val="00547F85"/>
    <w:pPr>
      <w:jc w:val="center"/>
    </w:pPr>
    <w:rPr>
      <w:b/>
      <w:bCs/>
    </w:rPr>
  </w:style>
  <w:style w:type="paragraph" w:customStyle="1" w:styleId="Styl1">
    <w:name w:val="Styl1"/>
    <w:basedOn w:val="Nagwek1"/>
    <w:rsid w:val="00547F85"/>
    <w:pPr>
      <w:numPr>
        <w:numId w:val="0"/>
      </w:numPr>
    </w:pPr>
    <w:rPr>
      <w:b/>
      <w:bCs w:val="0"/>
    </w:rPr>
  </w:style>
  <w:style w:type="paragraph" w:customStyle="1" w:styleId="Styl2">
    <w:name w:val="Styl2"/>
    <w:basedOn w:val="Nagwek1"/>
    <w:next w:val="Nagwek1"/>
    <w:rsid w:val="00547F85"/>
    <w:pPr>
      <w:numPr>
        <w:numId w:val="0"/>
      </w:numPr>
    </w:pPr>
    <w:rPr>
      <w:b/>
    </w:rPr>
  </w:style>
  <w:style w:type="paragraph" w:customStyle="1" w:styleId="StylPogrubienieInterlinia15wiersza">
    <w:name w:val="Styl Pogrubienie Interlinia:  15 wiersza"/>
    <w:basedOn w:val="Nagwek1"/>
    <w:rsid w:val="00547F85"/>
    <w:pPr>
      <w:numPr>
        <w:numId w:val="0"/>
      </w:numPr>
    </w:pPr>
    <w:rPr>
      <w:b/>
      <w:bCs w:val="0"/>
    </w:rPr>
  </w:style>
  <w:style w:type="paragraph" w:customStyle="1" w:styleId="Styl3">
    <w:name w:val="Styl3"/>
    <w:basedOn w:val="Nagwek1"/>
    <w:next w:val="Nagwek1"/>
    <w:rsid w:val="00547F85"/>
    <w:pPr>
      <w:numPr>
        <w:numId w:val="0"/>
      </w:numPr>
    </w:pPr>
  </w:style>
  <w:style w:type="paragraph" w:customStyle="1" w:styleId="Standard">
    <w:name w:val="Standard"/>
    <w:rsid w:val="00547F85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4">
    <w:name w:val="Styl4"/>
    <w:basedOn w:val="Tekstpodstawowy"/>
    <w:rsid w:val="00547F85"/>
    <w:pPr>
      <w:numPr>
        <w:numId w:val="3"/>
      </w:numPr>
    </w:pPr>
  </w:style>
  <w:style w:type="paragraph" w:customStyle="1" w:styleId="Normalny1">
    <w:name w:val="Normalny1"/>
    <w:rsid w:val="00547F85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A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54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0">
    <w:name w:val="zawartotabeli"/>
    <w:basedOn w:val="Normalny"/>
    <w:uiPriority w:val="99"/>
    <w:rsid w:val="00547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KRESKA">
    <w:name w:val="KRESKA"/>
    <w:basedOn w:val="Normalny"/>
    <w:rsid w:val="00547F85"/>
    <w:pPr>
      <w:widowControl w:val="0"/>
      <w:numPr>
        <w:numId w:val="4"/>
      </w:numPr>
      <w:tabs>
        <w:tab w:val="num" w:pos="851"/>
      </w:tabs>
      <w:autoSpaceDE w:val="0"/>
      <w:autoSpaceDN w:val="0"/>
      <w:adjustRightInd w:val="0"/>
      <w:spacing w:after="0" w:line="36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character" w:customStyle="1" w:styleId="zmieniony">
    <w:name w:val="zmieniony"/>
    <w:rsid w:val="00547F85"/>
  </w:style>
  <w:style w:type="paragraph" w:customStyle="1" w:styleId="NormalBold">
    <w:name w:val="NormalBold"/>
    <w:basedOn w:val="Normalny"/>
    <w:link w:val="NormalBoldChar"/>
    <w:rsid w:val="00547F8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547F8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47F85"/>
    <w:rPr>
      <w:b/>
      <w:i/>
      <w:spacing w:val="0"/>
    </w:rPr>
  </w:style>
  <w:style w:type="character" w:styleId="Odwoanieprzypisudolnego">
    <w:name w:val="footnote reference"/>
    <w:semiHidden/>
    <w:unhideWhenUsed/>
    <w:rsid w:val="00547F85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547F85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547F85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547F85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547F85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547F85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547F85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547F85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547F85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547F8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547F8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547F85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Znak3">
    <w:name w:val="Znak3"/>
    <w:semiHidden/>
    <w:rsid w:val="00547F85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70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70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704B"/>
    <w:rPr>
      <w:vertAlign w:val="superscript"/>
    </w:rPr>
  </w:style>
  <w:style w:type="character" w:customStyle="1" w:styleId="AkapitzlistZnak">
    <w:name w:val="Akapit z listą Znak"/>
    <w:link w:val="Akapitzlist"/>
    <w:uiPriority w:val="99"/>
    <w:rsid w:val="004D2B10"/>
    <w:rPr>
      <w:rFonts w:ascii="Calibri" w:eastAsia="Calibri" w:hAnsi="Calibri" w:cs="Calibri"/>
      <w:lang w:val="de-DE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645309"/>
    <w:pPr>
      <w:numPr>
        <w:ilvl w:val="1"/>
        <w:numId w:val="17"/>
      </w:num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F57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57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57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57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8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29948-07B3-49D1-8987-D05E3067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1016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Kluczyńska Honorata</dc:creator>
  <cp:keywords/>
  <dc:description/>
  <cp:lastModifiedBy>Kluczyńska Honorata</cp:lastModifiedBy>
  <cp:revision>43</cp:revision>
  <cp:lastPrinted>2022-01-04T11:46:00Z</cp:lastPrinted>
  <dcterms:created xsi:type="dcterms:W3CDTF">2023-03-21T10:13:00Z</dcterms:created>
  <dcterms:modified xsi:type="dcterms:W3CDTF">2026-06-02T09:16:00Z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UxC4dwLulzfINJ8nQH+xvX5LNGipWa4BRSZhPgxsCvloN9XIC1mFW2K4pfc1Ar/y7ufoqi1STc9OI/B6wQ/mkg==</vt:lpwstr>
  </property>
  <property fmtid="{D5CDD505-2E9C-101B-9397-08002B2CF9AE}" pid="4" name="MFClassificationDate">
    <vt:lpwstr>2022-01-04T12:46:11.8703406+01:00</vt:lpwstr>
  </property>
  <property fmtid="{D5CDD505-2E9C-101B-9397-08002B2CF9AE}" pid="5" name="MFClassifiedBySID">
    <vt:lpwstr>UxC4dwLulzfINJ8nQH+xvX5LNGipWa4BRSZhPgxsCvm42mrIC/DSDv0ggS+FjUN/2v1BBotkLlY5aAiEhoi6uVpL0J1vXp10zepl2+9ML4XK9H0n3TOmc6tMlyuz/Olp</vt:lpwstr>
  </property>
  <property fmtid="{D5CDD505-2E9C-101B-9397-08002B2CF9AE}" pid="6" name="MFGRNItemId">
    <vt:lpwstr>GRN-319c6230-df6f-495d-9642-254f201ff328</vt:lpwstr>
  </property>
  <property fmtid="{D5CDD505-2E9C-101B-9397-08002B2CF9AE}" pid="7" name="MFHash">
    <vt:lpwstr>qoMhiA0Y/PffzsgZG8wnl2FjdiXoY+GC8pvnv4VI0e0=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